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767" w:rsidRPr="002A77C3" w:rsidRDefault="00342CF0" w:rsidP="002A77C3">
      <w:pPr>
        <w:spacing w:after="0" w:line="360" w:lineRule="auto"/>
        <w:rPr>
          <w:rFonts w:cs="Calibri"/>
          <w:sz w:val="24"/>
          <w:szCs w:val="24"/>
        </w:rPr>
      </w:pPr>
      <w:r w:rsidRPr="002A77C3">
        <w:rPr>
          <w:rFonts w:cs="Calibri"/>
          <w:sz w:val="24"/>
          <w:szCs w:val="24"/>
        </w:rPr>
        <w:t xml:space="preserve">Załącznik nr </w:t>
      </w:r>
      <w:r w:rsidR="001C21DE">
        <w:rPr>
          <w:rFonts w:cs="Calibri"/>
          <w:sz w:val="24"/>
          <w:szCs w:val="24"/>
        </w:rPr>
        <w:t>2</w:t>
      </w:r>
    </w:p>
    <w:p w:rsidR="00342CF0" w:rsidRPr="002A77C3" w:rsidRDefault="00342CF0" w:rsidP="002A77C3">
      <w:pPr>
        <w:spacing w:after="0" w:line="360" w:lineRule="auto"/>
        <w:rPr>
          <w:rFonts w:cs="Calibri"/>
          <w:sz w:val="24"/>
          <w:szCs w:val="24"/>
        </w:rPr>
      </w:pPr>
    </w:p>
    <w:p w:rsidR="00803E55" w:rsidRPr="002A77C3" w:rsidRDefault="00803E55" w:rsidP="002A77C3">
      <w:pPr>
        <w:pStyle w:val="Nagwek4"/>
      </w:pPr>
      <w:r w:rsidRPr="002A77C3">
        <w:t>FORMULARZ OFERTOWY</w:t>
      </w:r>
    </w:p>
    <w:p w:rsidR="00803E55" w:rsidRPr="002A77C3" w:rsidRDefault="00803E55" w:rsidP="002A77C3">
      <w:pPr>
        <w:spacing w:after="0" w:line="360" w:lineRule="auto"/>
        <w:rPr>
          <w:rFonts w:cs="Calibri"/>
          <w:color w:val="000000"/>
          <w:sz w:val="24"/>
          <w:szCs w:val="24"/>
        </w:rPr>
      </w:pPr>
    </w:p>
    <w:p w:rsidR="00803E55" w:rsidRPr="002A77C3" w:rsidRDefault="00803E55" w:rsidP="002A77C3">
      <w:pPr>
        <w:spacing w:after="0" w:line="360" w:lineRule="auto"/>
        <w:rPr>
          <w:rFonts w:cs="Calibri"/>
          <w:color w:val="000000"/>
          <w:sz w:val="24"/>
          <w:szCs w:val="24"/>
        </w:rPr>
      </w:pPr>
      <w:r w:rsidRPr="002A77C3">
        <w:rPr>
          <w:rFonts w:cs="Calibri"/>
          <w:color w:val="000000"/>
          <w:sz w:val="24"/>
          <w:szCs w:val="24"/>
        </w:rPr>
        <w:t>…………………………………………….</w:t>
      </w:r>
    </w:p>
    <w:p w:rsidR="00803E55" w:rsidRPr="002A77C3" w:rsidRDefault="00803E55" w:rsidP="002A77C3">
      <w:pPr>
        <w:spacing w:after="0" w:line="360" w:lineRule="auto"/>
        <w:rPr>
          <w:rFonts w:cs="Calibri"/>
          <w:color w:val="000000"/>
          <w:sz w:val="24"/>
          <w:szCs w:val="24"/>
        </w:rPr>
      </w:pPr>
      <w:r w:rsidRPr="002A77C3">
        <w:rPr>
          <w:rFonts w:cs="Calibri"/>
          <w:color w:val="000000"/>
          <w:sz w:val="24"/>
          <w:szCs w:val="24"/>
        </w:rPr>
        <w:t>(Miejscowość i data)</w:t>
      </w:r>
    </w:p>
    <w:p w:rsidR="00803E55" w:rsidRPr="002A77C3" w:rsidRDefault="00803E55" w:rsidP="002A77C3">
      <w:pPr>
        <w:spacing w:after="0" w:line="360" w:lineRule="auto"/>
        <w:rPr>
          <w:rFonts w:cs="Calibri"/>
          <w:color w:val="000000"/>
          <w:sz w:val="24"/>
          <w:szCs w:val="24"/>
        </w:rPr>
      </w:pPr>
    </w:p>
    <w:p w:rsidR="00DA418C" w:rsidRPr="00F932EC" w:rsidRDefault="00DA418C" w:rsidP="00DA418C">
      <w:pPr>
        <w:spacing w:after="0" w:line="360" w:lineRule="auto"/>
        <w:rPr>
          <w:rFonts w:cs="Calibri"/>
          <w:sz w:val="24"/>
          <w:szCs w:val="24"/>
        </w:rPr>
      </w:pPr>
      <w:r w:rsidRPr="00F932EC">
        <w:rPr>
          <w:rFonts w:cs="Calibri"/>
          <w:sz w:val="24"/>
          <w:szCs w:val="24"/>
        </w:rPr>
        <w:t>Nazwa Wykonawcy:………………………………………………………………..</w:t>
      </w:r>
    </w:p>
    <w:p w:rsidR="00DA418C" w:rsidRPr="00F932EC" w:rsidRDefault="00DA418C" w:rsidP="00DA418C">
      <w:pPr>
        <w:spacing w:after="0" w:line="360" w:lineRule="auto"/>
        <w:rPr>
          <w:rFonts w:cs="Calibri"/>
          <w:sz w:val="24"/>
          <w:szCs w:val="24"/>
        </w:rPr>
      </w:pPr>
      <w:r w:rsidRPr="00F932EC">
        <w:rPr>
          <w:rFonts w:cs="Calibri"/>
          <w:sz w:val="24"/>
          <w:szCs w:val="24"/>
        </w:rPr>
        <w:t>Adres rejestrowy:……………………………………………</w:t>
      </w:r>
      <w:r>
        <w:rPr>
          <w:rFonts w:cs="Calibri"/>
          <w:sz w:val="24"/>
          <w:szCs w:val="24"/>
        </w:rPr>
        <w:t>.</w:t>
      </w:r>
      <w:r w:rsidRPr="00F932EC">
        <w:rPr>
          <w:rFonts w:cs="Calibri"/>
          <w:sz w:val="24"/>
          <w:szCs w:val="24"/>
        </w:rPr>
        <w:t>………………………</w:t>
      </w:r>
    </w:p>
    <w:p w:rsidR="00DA418C" w:rsidRPr="00F932EC" w:rsidRDefault="00DA418C" w:rsidP="00DA418C">
      <w:pPr>
        <w:spacing w:after="0" w:line="360" w:lineRule="auto"/>
        <w:rPr>
          <w:rFonts w:cs="Calibri"/>
          <w:sz w:val="24"/>
          <w:szCs w:val="24"/>
        </w:rPr>
      </w:pPr>
      <w:r w:rsidRPr="00F932EC">
        <w:rPr>
          <w:rFonts w:cs="Calibri"/>
          <w:sz w:val="24"/>
          <w:szCs w:val="24"/>
        </w:rPr>
        <w:t>Telefon kontaktowy:……………………………………………………………….</w:t>
      </w:r>
    </w:p>
    <w:p w:rsidR="00DA418C" w:rsidRPr="00F932EC" w:rsidRDefault="00DA418C" w:rsidP="00DA418C">
      <w:pPr>
        <w:spacing w:after="0" w:line="360" w:lineRule="auto"/>
        <w:rPr>
          <w:rFonts w:cs="Calibri"/>
          <w:sz w:val="24"/>
          <w:szCs w:val="24"/>
        </w:rPr>
      </w:pPr>
      <w:r w:rsidRPr="00F932EC">
        <w:rPr>
          <w:rFonts w:cs="Calibri"/>
          <w:sz w:val="24"/>
          <w:szCs w:val="24"/>
        </w:rPr>
        <w:t>e-mail kontaktowy:…………………………………………………………………</w:t>
      </w:r>
    </w:p>
    <w:p w:rsidR="00DA418C" w:rsidRPr="00F932EC" w:rsidRDefault="00DA418C" w:rsidP="00DA418C">
      <w:pPr>
        <w:spacing w:after="0" w:line="360" w:lineRule="auto"/>
        <w:rPr>
          <w:rFonts w:cs="Calibri"/>
          <w:sz w:val="24"/>
          <w:szCs w:val="24"/>
        </w:rPr>
      </w:pPr>
      <w:r w:rsidRPr="00F932EC">
        <w:rPr>
          <w:rFonts w:cs="Calibri"/>
          <w:sz w:val="24"/>
          <w:szCs w:val="24"/>
        </w:rPr>
        <w:t>NIP:…………………………………………………………………………………</w:t>
      </w:r>
      <w:r>
        <w:rPr>
          <w:rFonts w:cs="Calibri"/>
          <w:sz w:val="24"/>
          <w:szCs w:val="24"/>
        </w:rPr>
        <w:t>.</w:t>
      </w:r>
      <w:r w:rsidRPr="00F932EC">
        <w:rPr>
          <w:rFonts w:cs="Calibri"/>
          <w:sz w:val="24"/>
          <w:szCs w:val="24"/>
        </w:rPr>
        <w:t>……..</w:t>
      </w:r>
    </w:p>
    <w:p w:rsidR="00DA418C" w:rsidRPr="00F932EC" w:rsidRDefault="00DA418C" w:rsidP="00DA418C">
      <w:pPr>
        <w:spacing w:after="0" w:line="360" w:lineRule="auto"/>
        <w:rPr>
          <w:rFonts w:cs="Calibri"/>
          <w:sz w:val="24"/>
          <w:szCs w:val="24"/>
        </w:rPr>
      </w:pPr>
      <w:r w:rsidRPr="00F932EC">
        <w:rPr>
          <w:rFonts w:cs="Calibri"/>
          <w:sz w:val="24"/>
          <w:szCs w:val="24"/>
        </w:rPr>
        <w:t>REGON:…………………………………………………………………………</w:t>
      </w:r>
      <w:r>
        <w:rPr>
          <w:rFonts w:cs="Calibri"/>
          <w:sz w:val="24"/>
          <w:szCs w:val="24"/>
        </w:rPr>
        <w:t>.</w:t>
      </w:r>
      <w:r w:rsidRPr="00F932EC">
        <w:rPr>
          <w:rFonts w:cs="Calibri"/>
          <w:sz w:val="24"/>
          <w:szCs w:val="24"/>
        </w:rPr>
        <w:t>……….</w:t>
      </w:r>
    </w:p>
    <w:p w:rsidR="00DA418C" w:rsidRPr="00F932EC" w:rsidRDefault="00DA418C" w:rsidP="00DA418C">
      <w:pPr>
        <w:spacing w:after="0" w:line="360" w:lineRule="auto"/>
        <w:rPr>
          <w:rFonts w:cs="Calibri"/>
          <w:sz w:val="24"/>
          <w:szCs w:val="24"/>
        </w:rPr>
      </w:pPr>
      <w:r w:rsidRPr="00F932EC">
        <w:rPr>
          <w:rFonts w:cs="Calibri"/>
          <w:sz w:val="24"/>
          <w:szCs w:val="24"/>
        </w:rPr>
        <w:t>KRS</w:t>
      </w:r>
      <w:r>
        <w:rPr>
          <w:rFonts w:cs="Calibri"/>
          <w:sz w:val="24"/>
          <w:szCs w:val="24"/>
        </w:rPr>
        <w:t xml:space="preserve"> (jeśli dotyczy)</w:t>
      </w:r>
      <w:r w:rsidRPr="00F932EC">
        <w:rPr>
          <w:rFonts w:cs="Calibri"/>
          <w:sz w:val="24"/>
          <w:szCs w:val="24"/>
        </w:rPr>
        <w:t xml:space="preserve"> :…………………………………………………………</w:t>
      </w:r>
      <w:r>
        <w:rPr>
          <w:rFonts w:cs="Calibri"/>
          <w:sz w:val="24"/>
          <w:szCs w:val="24"/>
        </w:rPr>
        <w:t>.</w:t>
      </w:r>
      <w:r w:rsidRPr="00F932EC">
        <w:rPr>
          <w:rFonts w:cs="Calibri"/>
          <w:sz w:val="24"/>
          <w:szCs w:val="24"/>
        </w:rPr>
        <w:t>………</w:t>
      </w:r>
    </w:p>
    <w:p w:rsidR="00803E55" w:rsidRPr="002A77C3" w:rsidRDefault="00803E55" w:rsidP="002A77C3">
      <w:pPr>
        <w:spacing w:after="0" w:line="360" w:lineRule="auto"/>
        <w:rPr>
          <w:rFonts w:cs="Calibri"/>
          <w:sz w:val="24"/>
          <w:szCs w:val="24"/>
        </w:rPr>
      </w:pPr>
    </w:p>
    <w:p w:rsidR="00803E55" w:rsidRPr="002A77C3" w:rsidRDefault="00803E55" w:rsidP="002A77C3">
      <w:pPr>
        <w:spacing w:after="0" w:line="360" w:lineRule="auto"/>
        <w:rPr>
          <w:rFonts w:cs="Calibri"/>
          <w:sz w:val="24"/>
          <w:szCs w:val="24"/>
        </w:rPr>
      </w:pPr>
      <w:r w:rsidRPr="002A77C3">
        <w:rPr>
          <w:rFonts w:cs="Calibri"/>
          <w:sz w:val="24"/>
          <w:szCs w:val="24"/>
        </w:rPr>
        <w:t xml:space="preserve">W odpowiedzi na Zapytanie </w:t>
      </w:r>
      <w:r w:rsidR="00A17B74" w:rsidRPr="002A77C3">
        <w:rPr>
          <w:rFonts w:cs="Calibri"/>
          <w:sz w:val="24"/>
          <w:szCs w:val="24"/>
        </w:rPr>
        <w:t xml:space="preserve">Ofertowe </w:t>
      </w:r>
      <w:r w:rsidRPr="002A77C3">
        <w:rPr>
          <w:rFonts w:cs="Calibri"/>
          <w:sz w:val="24"/>
          <w:szCs w:val="24"/>
        </w:rPr>
        <w:t>złożone przez:</w:t>
      </w:r>
    </w:p>
    <w:p w:rsidR="00316CFC" w:rsidRDefault="00316CFC" w:rsidP="00316CFC">
      <w:r>
        <w:rPr>
          <w:rFonts w:cs="Calibri"/>
          <w:b/>
          <w:bCs/>
          <w:sz w:val="24"/>
          <w:szCs w:val="24"/>
        </w:rPr>
        <w:t>MEWO S.A.</w:t>
      </w:r>
      <w:r w:rsidRPr="00120F78">
        <w:rPr>
          <w:rFonts w:cs="Calibri"/>
          <w:sz w:val="24"/>
          <w:szCs w:val="24"/>
        </w:rPr>
        <w:t> </w:t>
      </w:r>
    </w:p>
    <w:p w:rsidR="00316CFC" w:rsidRDefault="00316CFC" w:rsidP="00316CFC">
      <w:r w:rsidRPr="00654B20">
        <w:rPr>
          <w:rFonts w:cs="Calibri"/>
          <w:color w:val="000000" w:themeColor="text1"/>
          <w:sz w:val="24"/>
          <w:szCs w:val="24"/>
        </w:rPr>
        <w:t>ul. Starogardzka 17A</w:t>
      </w:r>
      <w:r>
        <w:rPr>
          <w:rFonts w:cs="Calibri"/>
          <w:color w:val="000000" w:themeColor="text1"/>
          <w:sz w:val="24"/>
          <w:szCs w:val="24"/>
        </w:rPr>
        <w:t xml:space="preserve">, </w:t>
      </w:r>
      <w:r w:rsidRPr="00654B20">
        <w:rPr>
          <w:rFonts w:cs="Calibri"/>
          <w:color w:val="000000" w:themeColor="text1"/>
          <w:sz w:val="24"/>
          <w:szCs w:val="24"/>
        </w:rPr>
        <w:t>83-010 Straszyn</w:t>
      </w:r>
    </w:p>
    <w:p w:rsidR="000779CC" w:rsidRPr="002A77C3" w:rsidRDefault="000779CC" w:rsidP="002A77C3">
      <w:pPr>
        <w:spacing w:after="0" w:line="360" w:lineRule="auto"/>
        <w:ind w:left="708" w:hanging="708"/>
        <w:rPr>
          <w:rFonts w:cs="Calibri"/>
          <w:b/>
          <w:sz w:val="24"/>
          <w:szCs w:val="24"/>
        </w:rPr>
      </w:pPr>
    </w:p>
    <w:p w:rsidR="00803E55" w:rsidRPr="002A77C3" w:rsidRDefault="00803E55" w:rsidP="002A77C3">
      <w:pPr>
        <w:spacing w:after="0" w:line="360" w:lineRule="auto"/>
        <w:rPr>
          <w:rFonts w:cs="Calibri"/>
          <w:sz w:val="24"/>
          <w:szCs w:val="24"/>
        </w:rPr>
      </w:pPr>
    </w:p>
    <w:p w:rsidR="000779CC" w:rsidRPr="008D3EF9" w:rsidRDefault="00803E55" w:rsidP="002A77C3">
      <w:pPr>
        <w:pStyle w:val="Nagwek3"/>
        <w:numPr>
          <w:ilvl w:val="2"/>
          <w:numId w:val="6"/>
        </w:numPr>
        <w:shd w:val="clear" w:color="auto" w:fill="FFFFFF"/>
        <w:spacing w:before="0" w:after="0" w:line="360" w:lineRule="auto"/>
        <w:textAlignment w:val="baseline"/>
        <w:rPr>
          <w:rFonts w:ascii="Calibri" w:hAnsi="Calibri" w:cs="Calibri"/>
          <w:sz w:val="24"/>
          <w:szCs w:val="24"/>
          <w:highlight w:val="yellow"/>
        </w:rPr>
      </w:pPr>
      <w:r w:rsidRPr="00DA418C">
        <w:rPr>
          <w:rFonts w:ascii="Calibri" w:hAnsi="Calibri" w:cs="Calibri"/>
          <w:b w:val="0"/>
          <w:sz w:val="24"/>
          <w:szCs w:val="24"/>
        </w:rPr>
        <w:t xml:space="preserve">Przedstawiam </w:t>
      </w:r>
      <w:r w:rsidRPr="00DA418C">
        <w:rPr>
          <w:rStyle w:val="Nagwek4Znak"/>
          <w:b/>
        </w:rPr>
        <w:t>OFERTĘ</w:t>
      </w:r>
      <w:r w:rsidRPr="00DA418C">
        <w:rPr>
          <w:rFonts w:ascii="Calibri" w:hAnsi="Calibri" w:cs="Calibri"/>
          <w:sz w:val="24"/>
          <w:szCs w:val="24"/>
        </w:rPr>
        <w:t xml:space="preserve"> </w:t>
      </w:r>
      <w:r w:rsidR="00BB6350" w:rsidRPr="00DA418C">
        <w:rPr>
          <w:rFonts w:ascii="Calibri" w:hAnsi="Calibri" w:cs="Calibri"/>
          <w:b w:val="0"/>
          <w:bCs w:val="0"/>
          <w:sz w:val="24"/>
          <w:szCs w:val="24"/>
        </w:rPr>
        <w:t>na</w:t>
      </w:r>
      <w:r w:rsidR="00BB6350" w:rsidRPr="00DA418C">
        <w:rPr>
          <w:rFonts w:ascii="Calibri" w:hAnsi="Calibri" w:cs="Calibri"/>
          <w:sz w:val="24"/>
          <w:szCs w:val="24"/>
        </w:rPr>
        <w:t xml:space="preserve"> </w:t>
      </w:r>
      <w:r w:rsidR="00255C3F" w:rsidRPr="00255C3F">
        <w:rPr>
          <w:rFonts w:ascii="Calibri" w:hAnsi="Calibri" w:cs="Calibri"/>
          <w:bCs w:val="0"/>
          <w:sz w:val="24"/>
          <w:szCs w:val="24"/>
        </w:rPr>
        <w:t xml:space="preserve">realizacja usługi polegającej </w:t>
      </w:r>
      <w:r w:rsidR="00E00186">
        <w:rPr>
          <w:rFonts w:asciiTheme="minorHAnsi" w:eastAsiaTheme="minorEastAsia" w:hAnsiTheme="minorHAnsi" w:cstheme="minorBidi"/>
          <w:sz w:val="24"/>
          <w:szCs w:val="24"/>
        </w:rPr>
        <w:t>dostarczeniu systemu centralnego zarządzania infrastrukturą sieciową.</w:t>
      </w:r>
    </w:p>
    <w:p w:rsidR="00B6587E" w:rsidRPr="002A77C3" w:rsidRDefault="00B6587E" w:rsidP="002A77C3">
      <w:pPr>
        <w:pStyle w:val="Default"/>
        <w:spacing w:line="360" w:lineRule="auto"/>
        <w:rPr>
          <w:rFonts w:ascii="Calibri" w:hAnsi="Calibri" w:cs="Calibri"/>
        </w:rPr>
      </w:pPr>
    </w:p>
    <w:p w:rsidR="00DA418C" w:rsidRPr="00492311" w:rsidRDefault="00DA418C" w:rsidP="00DA418C">
      <w:pPr>
        <w:spacing w:after="0" w:line="360" w:lineRule="auto"/>
        <w:rPr>
          <w:rFonts w:cs="Calibri"/>
          <w:sz w:val="24"/>
          <w:szCs w:val="24"/>
        </w:rPr>
      </w:pPr>
      <w:r w:rsidRPr="006063CA">
        <w:rPr>
          <w:rStyle w:val="Nagwek4Znak"/>
          <w:rFonts w:eastAsia="Calibri"/>
        </w:rPr>
        <w:t>Cena netto</w:t>
      </w:r>
      <w:r w:rsidRPr="00492311">
        <w:rPr>
          <w:rFonts w:cs="Calibri"/>
          <w:sz w:val="24"/>
          <w:szCs w:val="24"/>
        </w:rPr>
        <w:t>………………………</w:t>
      </w:r>
      <w:r>
        <w:rPr>
          <w:rFonts w:cs="Calibri"/>
          <w:sz w:val="24"/>
          <w:szCs w:val="24"/>
        </w:rPr>
        <w:t>…………….</w:t>
      </w:r>
      <w:r w:rsidRPr="00492311">
        <w:rPr>
          <w:rFonts w:cs="Calibri"/>
          <w:sz w:val="24"/>
          <w:szCs w:val="24"/>
        </w:rPr>
        <w:t>………………/cena brutto…</w:t>
      </w:r>
      <w:r>
        <w:rPr>
          <w:rFonts w:cs="Calibri"/>
          <w:sz w:val="24"/>
          <w:szCs w:val="24"/>
        </w:rPr>
        <w:t>.</w:t>
      </w:r>
      <w:r w:rsidRPr="00492311">
        <w:rPr>
          <w:rFonts w:cs="Calibri"/>
          <w:sz w:val="24"/>
          <w:szCs w:val="24"/>
        </w:rPr>
        <w:t>…</w:t>
      </w:r>
      <w:r>
        <w:rPr>
          <w:rFonts w:cs="Calibri"/>
          <w:sz w:val="24"/>
          <w:szCs w:val="24"/>
        </w:rPr>
        <w:t>………………..</w:t>
      </w:r>
      <w:r w:rsidRPr="00492311">
        <w:rPr>
          <w:rFonts w:cs="Calibri"/>
          <w:sz w:val="24"/>
          <w:szCs w:val="24"/>
        </w:rPr>
        <w:t>………………………….</w:t>
      </w:r>
    </w:p>
    <w:p w:rsidR="00DA418C" w:rsidRDefault="00DA418C" w:rsidP="00DA418C">
      <w:pPr>
        <w:spacing w:after="0" w:line="360" w:lineRule="auto"/>
        <w:rPr>
          <w:rFonts w:cs="Calibri"/>
          <w:sz w:val="24"/>
          <w:szCs w:val="24"/>
        </w:rPr>
      </w:pPr>
    </w:p>
    <w:p w:rsidR="00E00186" w:rsidRDefault="00DA418C" w:rsidP="008D3EF9">
      <w:pPr>
        <w:pStyle w:val="Akapitzlist"/>
        <w:tabs>
          <w:tab w:val="left" w:pos="0"/>
        </w:tabs>
        <w:suppressAutoHyphens/>
        <w:spacing w:before="81" w:after="0" w:line="360" w:lineRule="auto"/>
        <w:ind w:left="0" w:right="138"/>
        <w:contextualSpacing w:val="0"/>
        <w:jc w:val="both"/>
        <w:rPr>
          <w:rStyle w:val="Nagwek4Znak"/>
          <w:rFonts w:eastAsia="Calibri"/>
          <w:b w:val="0"/>
        </w:rPr>
      </w:pPr>
      <w:r w:rsidRPr="00443353">
        <w:rPr>
          <w:rStyle w:val="Nagwek4Znak"/>
          <w:rFonts w:eastAsia="Calibri"/>
        </w:rPr>
        <w:t xml:space="preserve">Termin </w:t>
      </w:r>
      <w:r w:rsidR="00E00186">
        <w:rPr>
          <w:rStyle w:val="Nagwek4Znak"/>
          <w:rFonts w:eastAsia="Calibri"/>
        </w:rPr>
        <w:t>dostawy</w:t>
      </w:r>
      <w:r w:rsidR="006447FC">
        <w:rPr>
          <w:rStyle w:val="Nagwek4Znak"/>
          <w:rFonts w:eastAsia="Calibri"/>
        </w:rPr>
        <w:t xml:space="preserve"> (aktywacji usługi)</w:t>
      </w:r>
      <w:r w:rsidRPr="00443353">
        <w:rPr>
          <w:rStyle w:val="Nagwek4Znak"/>
          <w:rFonts w:eastAsia="Calibri"/>
        </w:rPr>
        <w:t xml:space="preserve">: </w:t>
      </w:r>
      <w:r w:rsidRPr="00443353">
        <w:rPr>
          <w:rStyle w:val="Nagwek4Znak"/>
          <w:rFonts w:eastAsia="Calibri"/>
          <w:b w:val="0"/>
        </w:rPr>
        <w:t>……</w:t>
      </w:r>
      <w:r w:rsidR="007722D7">
        <w:rPr>
          <w:rStyle w:val="Nagwek4Znak"/>
          <w:rFonts w:eastAsia="Calibri"/>
          <w:b w:val="0"/>
        </w:rPr>
        <w:t>…………………………………………</w:t>
      </w:r>
      <w:r w:rsidRPr="00443353">
        <w:rPr>
          <w:rStyle w:val="Nagwek4Znak"/>
          <w:rFonts w:eastAsia="Calibri"/>
          <w:b w:val="0"/>
        </w:rPr>
        <w:t>…………</w:t>
      </w:r>
      <w:r w:rsidR="007722D7">
        <w:rPr>
          <w:rStyle w:val="Nagwek4Znak"/>
          <w:rFonts w:eastAsia="Calibri"/>
          <w:b w:val="0"/>
        </w:rPr>
        <w:t>..</w:t>
      </w:r>
      <w:r w:rsidRPr="00443353">
        <w:rPr>
          <w:rStyle w:val="Nagwek4Znak"/>
          <w:rFonts w:eastAsia="Calibri"/>
          <w:b w:val="0"/>
        </w:rPr>
        <w:t>…</w:t>
      </w:r>
      <w:r w:rsidR="00655480">
        <w:rPr>
          <w:rStyle w:val="Nagwek4Znak"/>
          <w:rFonts w:eastAsia="Calibri"/>
          <w:b w:val="0"/>
        </w:rPr>
        <w:t xml:space="preserve">….. </w:t>
      </w:r>
    </w:p>
    <w:p w:rsidR="00655480" w:rsidRDefault="00E00186" w:rsidP="008D3EF9">
      <w:pPr>
        <w:pStyle w:val="Akapitzlist"/>
        <w:tabs>
          <w:tab w:val="left" w:pos="0"/>
        </w:tabs>
        <w:suppressAutoHyphens/>
        <w:spacing w:before="81" w:after="0" w:line="360" w:lineRule="auto"/>
        <w:ind w:left="0" w:right="138"/>
        <w:contextualSpacing w:val="0"/>
        <w:jc w:val="both"/>
        <w:rPr>
          <w:rStyle w:val="Nagwek4Znak"/>
          <w:rFonts w:eastAsia="Calibri"/>
          <w:b w:val="0"/>
        </w:rPr>
      </w:pPr>
      <w:r w:rsidRPr="00E00186">
        <w:rPr>
          <w:rStyle w:val="Nagwek4Znak"/>
          <w:rFonts w:eastAsia="Calibri"/>
        </w:rPr>
        <w:t>Czas</w:t>
      </w:r>
      <w:r w:rsidR="006447FC">
        <w:rPr>
          <w:rStyle w:val="Nagwek4Znak"/>
          <w:rFonts w:eastAsia="Calibri"/>
        </w:rPr>
        <w:t>/okres</w:t>
      </w:r>
      <w:r w:rsidRPr="00E00186">
        <w:rPr>
          <w:rStyle w:val="Nagwek4Znak"/>
          <w:rFonts w:eastAsia="Calibri"/>
        </w:rPr>
        <w:t xml:space="preserve"> dostępności usługi</w:t>
      </w:r>
      <w:r w:rsidR="00DA418C" w:rsidRPr="00443353">
        <w:rPr>
          <w:rStyle w:val="Nagwek4Znak"/>
          <w:rFonts w:eastAsia="Calibri"/>
          <w:b w:val="0"/>
        </w:rPr>
        <w:t>……</w:t>
      </w:r>
      <w:r w:rsidR="00655480">
        <w:rPr>
          <w:rStyle w:val="Nagwek4Znak"/>
          <w:rFonts w:eastAsia="Calibri"/>
          <w:b w:val="0"/>
        </w:rPr>
        <w:t>…………..………………………</w:t>
      </w:r>
      <w:r w:rsidR="007722D7">
        <w:rPr>
          <w:rStyle w:val="Nagwek4Znak"/>
          <w:rFonts w:eastAsia="Calibri"/>
          <w:b w:val="0"/>
        </w:rPr>
        <w:t>……………………………….</w:t>
      </w:r>
      <w:r w:rsidR="00655480">
        <w:rPr>
          <w:rStyle w:val="Nagwek4Znak"/>
          <w:rFonts w:eastAsia="Calibri"/>
          <w:b w:val="0"/>
        </w:rPr>
        <w:t>.</w:t>
      </w:r>
    </w:p>
    <w:p w:rsidR="00E00186" w:rsidRPr="00E00186" w:rsidRDefault="00DA418C" w:rsidP="00E00186">
      <w:pPr>
        <w:tabs>
          <w:tab w:val="num" w:pos="0"/>
          <w:tab w:val="left" w:pos="563"/>
          <w:tab w:val="left" w:pos="565"/>
        </w:tabs>
        <w:suppressAutoHyphens/>
        <w:spacing w:before="79" w:after="0" w:line="360" w:lineRule="auto"/>
        <w:ind w:right="138"/>
        <w:jc w:val="both"/>
        <w:rPr>
          <w:rFonts w:asciiTheme="minorHAnsi" w:eastAsiaTheme="minorEastAsia" w:hAnsiTheme="minorHAnsi" w:cstheme="minorBidi"/>
          <w:szCs w:val="24"/>
        </w:rPr>
      </w:pPr>
      <w:r w:rsidRPr="00E00186">
        <w:rPr>
          <w:rStyle w:val="Nagwek4Znak"/>
          <w:rFonts w:eastAsia="Calibri"/>
          <w:b w:val="0"/>
          <w:sz w:val="24"/>
          <w:szCs w:val="24"/>
        </w:rPr>
        <w:t>(</w:t>
      </w:r>
      <w:r w:rsidR="00E00186">
        <w:rPr>
          <w:rStyle w:val="Nagwek4Znak"/>
          <w:rFonts w:eastAsia="Calibri"/>
          <w:b w:val="0"/>
          <w:sz w:val="24"/>
          <w:szCs w:val="24"/>
        </w:rPr>
        <w:t xml:space="preserve">Wymagany </w:t>
      </w:r>
      <w:r w:rsidR="00E00186" w:rsidRPr="00E00186">
        <w:rPr>
          <w:rFonts w:asciiTheme="minorHAnsi" w:eastAsiaTheme="minorEastAsia" w:hAnsiTheme="minorHAnsi" w:cstheme="minorBidi"/>
          <w:sz w:val="24"/>
          <w:szCs w:val="24"/>
        </w:rPr>
        <w:t xml:space="preserve">termin aktywacji usługi: </w:t>
      </w:r>
      <w:r w:rsidR="00E00186" w:rsidRPr="00E00186">
        <w:rPr>
          <w:rFonts w:asciiTheme="minorHAnsi" w:eastAsiaTheme="minorEastAsia" w:hAnsiTheme="minorHAnsi" w:cstheme="minorBidi"/>
          <w:bCs/>
          <w:sz w:val="24"/>
          <w:szCs w:val="24"/>
        </w:rPr>
        <w:t>do 14 dni kalendarzowych od zawarcia umowy.</w:t>
      </w:r>
    </w:p>
    <w:p w:rsidR="00DA418C" w:rsidRPr="005E21AC" w:rsidRDefault="00E00186" w:rsidP="00E00186">
      <w:pPr>
        <w:tabs>
          <w:tab w:val="num" w:pos="0"/>
          <w:tab w:val="left" w:pos="563"/>
          <w:tab w:val="left" w:pos="565"/>
        </w:tabs>
        <w:suppressAutoHyphens/>
        <w:spacing w:before="81" w:after="0" w:line="360" w:lineRule="auto"/>
        <w:ind w:right="138"/>
        <w:jc w:val="both"/>
        <w:rPr>
          <w:rFonts w:cs="Calibri"/>
          <w:b/>
          <w:sz w:val="24"/>
          <w:szCs w:val="24"/>
        </w:rPr>
      </w:pPr>
      <w:r w:rsidRPr="00E00186">
        <w:rPr>
          <w:rFonts w:asciiTheme="minorHAnsi" w:eastAsiaTheme="minorEastAsia" w:hAnsiTheme="minorHAnsi" w:cstheme="minorBidi"/>
          <w:sz w:val="24"/>
          <w:szCs w:val="24"/>
        </w:rPr>
        <w:t>Oczekiwany czas obowiązywania usługi dostępu</w:t>
      </w:r>
      <w:r w:rsidRPr="00E00186">
        <w:rPr>
          <w:rFonts w:asciiTheme="minorHAnsi" w:eastAsiaTheme="minorEastAsia" w:hAnsiTheme="minorHAnsi" w:cstheme="minorBidi"/>
          <w:spacing w:val="-2"/>
          <w:sz w:val="24"/>
          <w:szCs w:val="24"/>
        </w:rPr>
        <w:t xml:space="preserve"> </w:t>
      </w:r>
      <w:r w:rsidRPr="00E00186">
        <w:rPr>
          <w:rFonts w:asciiTheme="minorHAnsi" w:eastAsiaTheme="minorEastAsia" w:hAnsiTheme="minorHAnsi" w:cstheme="minorBidi"/>
          <w:sz w:val="24"/>
          <w:szCs w:val="24"/>
        </w:rPr>
        <w:t>do platformy:</w:t>
      </w:r>
      <w:r w:rsidRPr="00E00186">
        <w:rPr>
          <w:rFonts w:asciiTheme="minorHAnsi" w:eastAsiaTheme="minorEastAsia" w:hAnsiTheme="minorHAnsi" w:cstheme="minorBidi"/>
          <w:spacing w:val="-1"/>
          <w:sz w:val="24"/>
          <w:szCs w:val="24"/>
        </w:rPr>
        <w:t xml:space="preserve"> </w:t>
      </w:r>
      <w:r w:rsidRPr="00E00186">
        <w:rPr>
          <w:rFonts w:asciiTheme="minorHAnsi" w:eastAsiaTheme="minorEastAsia" w:hAnsiTheme="minorHAnsi" w:cstheme="minorBidi"/>
          <w:bCs/>
          <w:spacing w:val="-1"/>
          <w:sz w:val="24"/>
          <w:szCs w:val="24"/>
        </w:rPr>
        <w:t>3</w:t>
      </w:r>
      <w:r w:rsidRPr="00E00186">
        <w:rPr>
          <w:rFonts w:asciiTheme="minorHAnsi" w:eastAsiaTheme="minorEastAsia" w:hAnsiTheme="minorHAnsi" w:cstheme="minorBidi"/>
          <w:bCs/>
          <w:spacing w:val="-1"/>
          <w:szCs w:val="24"/>
        </w:rPr>
        <w:t xml:space="preserve"> </w:t>
      </w:r>
      <w:r w:rsidRPr="00E00186">
        <w:rPr>
          <w:rFonts w:asciiTheme="minorHAnsi" w:eastAsiaTheme="minorEastAsia" w:hAnsiTheme="minorHAnsi" w:cstheme="minorBidi"/>
          <w:bCs/>
          <w:spacing w:val="-1"/>
          <w:sz w:val="24"/>
          <w:szCs w:val="24"/>
        </w:rPr>
        <w:t>lata</w:t>
      </w:r>
      <w:r w:rsidRPr="00E00186">
        <w:rPr>
          <w:rFonts w:asciiTheme="minorHAnsi" w:eastAsiaTheme="minorEastAsia" w:hAnsiTheme="minorHAnsi" w:cstheme="minorBidi"/>
          <w:spacing w:val="-1"/>
          <w:sz w:val="24"/>
          <w:szCs w:val="24"/>
        </w:rPr>
        <w:t xml:space="preserve"> </w:t>
      </w:r>
      <w:r w:rsidRPr="00E00186">
        <w:rPr>
          <w:rFonts w:asciiTheme="minorHAnsi" w:eastAsiaTheme="minorEastAsia" w:hAnsiTheme="minorHAnsi" w:cstheme="minorBidi"/>
          <w:bCs/>
          <w:spacing w:val="-1"/>
          <w:sz w:val="24"/>
          <w:szCs w:val="24"/>
        </w:rPr>
        <w:t>od momentu aktywacji usługi</w:t>
      </w:r>
      <w:r w:rsidRPr="00E00186">
        <w:rPr>
          <w:rFonts w:asciiTheme="minorHAnsi" w:eastAsiaTheme="minorEastAsia" w:hAnsiTheme="minorHAnsi" w:cstheme="minorBidi"/>
          <w:bCs/>
          <w:spacing w:val="-1"/>
          <w:szCs w:val="24"/>
        </w:rPr>
        <w:t>.</w:t>
      </w:r>
      <w:r>
        <w:rPr>
          <w:rFonts w:asciiTheme="minorHAnsi" w:eastAsiaTheme="minorEastAsia" w:hAnsiTheme="minorHAnsi" w:cstheme="minorBidi"/>
          <w:bCs/>
          <w:spacing w:val="-1"/>
          <w:szCs w:val="24"/>
        </w:rPr>
        <w:t xml:space="preserve"> </w:t>
      </w:r>
      <w:r>
        <w:rPr>
          <w:rFonts w:asciiTheme="minorHAnsi" w:eastAsiaTheme="minorEastAsia" w:hAnsiTheme="minorHAnsi" w:cstheme="minorBidi"/>
          <w:spacing w:val="-1"/>
          <w:sz w:val="24"/>
          <w:szCs w:val="24"/>
        </w:rPr>
        <w:t>Dla potrzeb oferty należy przyjąć, że usługa ma być dostępna przez okres 36 miesięcy.</w:t>
      </w:r>
      <w:r w:rsidR="00DA418C" w:rsidRPr="00443353">
        <w:rPr>
          <w:rStyle w:val="Nagwek4Znak"/>
          <w:rFonts w:eastAsia="Calibri"/>
          <w:b w:val="0"/>
          <w:sz w:val="24"/>
          <w:szCs w:val="24"/>
        </w:rPr>
        <w:t>)</w:t>
      </w:r>
      <w:r w:rsidR="00DA418C">
        <w:rPr>
          <w:rStyle w:val="Nagwek4Znak"/>
          <w:rFonts w:eastAsia="Calibri"/>
          <w:b w:val="0"/>
          <w:sz w:val="24"/>
          <w:szCs w:val="24"/>
        </w:rPr>
        <w:t>.</w:t>
      </w:r>
    </w:p>
    <w:p w:rsidR="00DA418C" w:rsidRDefault="00DA418C" w:rsidP="00DA418C">
      <w:pPr>
        <w:spacing w:after="0" w:line="360" w:lineRule="auto"/>
        <w:rPr>
          <w:rFonts w:cs="Calibri"/>
          <w:sz w:val="24"/>
          <w:szCs w:val="24"/>
        </w:rPr>
      </w:pPr>
    </w:p>
    <w:p w:rsidR="00DA418C" w:rsidRDefault="00DA418C" w:rsidP="002A77C3">
      <w:pPr>
        <w:spacing w:after="0" w:line="360" w:lineRule="auto"/>
        <w:rPr>
          <w:rStyle w:val="Nagwek4Znak"/>
          <w:rFonts w:eastAsia="Calibri"/>
        </w:rPr>
      </w:pPr>
    </w:p>
    <w:p w:rsidR="00342CF0" w:rsidRDefault="00342CF0" w:rsidP="002A77C3">
      <w:pPr>
        <w:spacing w:after="0" w:line="360" w:lineRule="auto"/>
        <w:rPr>
          <w:rFonts w:cs="Calibri"/>
          <w:sz w:val="24"/>
          <w:szCs w:val="24"/>
        </w:rPr>
      </w:pPr>
      <w:r w:rsidRPr="002A77C3">
        <w:rPr>
          <w:rStyle w:val="Nagwek4Znak"/>
          <w:rFonts w:eastAsia="Calibri"/>
        </w:rPr>
        <w:t>Oferta jest ważna</w:t>
      </w:r>
      <w:r w:rsidRPr="002A77C3">
        <w:rPr>
          <w:rFonts w:cs="Calibri"/>
          <w:sz w:val="24"/>
          <w:szCs w:val="24"/>
        </w:rPr>
        <w:t xml:space="preserve"> </w:t>
      </w:r>
      <w:r w:rsidR="004B6B27" w:rsidRPr="002A77C3">
        <w:rPr>
          <w:rFonts w:cs="Calibri"/>
          <w:sz w:val="24"/>
          <w:szCs w:val="24"/>
        </w:rPr>
        <w:t>przez 60 dni od dnia upływu terminu składania ofert.</w:t>
      </w:r>
    </w:p>
    <w:p w:rsidR="00DA418C" w:rsidRPr="002A77C3" w:rsidRDefault="00DA418C" w:rsidP="002A77C3">
      <w:pPr>
        <w:spacing w:after="0" w:line="360" w:lineRule="auto"/>
        <w:rPr>
          <w:rFonts w:cs="Calibri"/>
          <w:sz w:val="24"/>
          <w:szCs w:val="24"/>
        </w:rPr>
      </w:pPr>
    </w:p>
    <w:p w:rsidR="007A61F1" w:rsidRPr="002A77C3" w:rsidRDefault="007A61F1" w:rsidP="002A77C3">
      <w:pPr>
        <w:spacing w:after="0" w:line="360" w:lineRule="auto"/>
        <w:rPr>
          <w:rFonts w:cs="Calibri"/>
          <w:sz w:val="24"/>
          <w:szCs w:val="24"/>
        </w:rPr>
      </w:pPr>
      <w:r w:rsidRPr="002A77C3">
        <w:rPr>
          <w:rStyle w:val="Nagwek4Znak"/>
          <w:rFonts w:eastAsia="Calibri"/>
        </w:rPr>
        <w:t>Opis parametrów technicznych</w:t>
      </w:r>
      <w:r w:rsidRPr="002A77C3">
        <w:rPr>
          <w:rFonts w:cs="Calibri"/>
          <w:sz w:val="24"/>
          <w:szCs w:val="24"/>
        </w:rPr>
        <w:t xml:space="preserve"> lub załącznik w postaci specyfikacji technicznej</w:t>
      </w:r>
      <w:r w:rsidR="004B6B27" w:rsidRPr="002A77C3">
        <w:rPr>
          <w:rFonts w:cs="Calibri"/>
          <w:sz w:val="24"/>
          <w:szCs w:val="24"/>
        </w:rPr>
        <w:t>/karty technicznej itp.</w:t>
      </w:r>
    </w:p>
    <w:p w:rsidR="007A61F1" w:rsidRPr="002A77C3" w:rsidRDefault="007A61F1" w:rsidP="002A77C3">
      <w:pPr>
        <w:spacing w:after="0" w:line="360" w:lineRule="auto"/>
        <w:rPr>
          <w:rFonts w:cs="Calibri"/>
          <w:sz w:val="24"/>
          <w:szCs w:val="24"/>
        </w:rPr>
      </w:pPr>
      <w:r w:rsidRPr="002A77C3">
        <w:rPr>
          <w:rFonts w:cs="Calibr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986481" w:rsidRPr="002A77C3">
        <w:rPr>
          <w:rFonts w:cs="Calibri"/>
          <w:sz w:val="24"/>
          <w:szCs w:val="24"/>
        </w:rPr>
        <w:t>…………</w:t>
      </w:r>
      <w:r w:rsidR="00AD55B3" w:rsidRPr="002A77C3">
        <w:rPr>
          <w:rFonts w:cs="Calibri"/>
          <w:sz w:val="24"/>
          <w:szCs w:val="24"/>
        </w:rPr>
        <w:t>……………………………………………………………………………………………..</w:t>
      </w:r>
    </w:p>
    <w:p w:rsidR="00803E55" w:rsidRPr="002A77C3" w:rsidRDefault="00803E55" w:rsidP="002A77C3">
      <w:pPr>
        <w:pStyle w:val="Nagwek4"/>
      </w:pPr>
      <w:r w:rsidRPr="002A77C3">
        <w:t>Inne informacje:</w:t>
      </w:r>
    </w:p>
    <w:p w:rsidR="00803E55" w:rsidRPr="002A77C3" w:rsidRDefault="00803E55" w:rsidP="002A77C3">
      <w:pPr>
        <w:spacing w:after="0" w:line="360" w:lineRule="auto"/>
        <w:rPr>
          <w:rFonts w:cs="Calibri"/>
          <w:sz w:val="24"/>
          <w:szCs w:val="24"/>
        </w:rPr>
      </w:pPr>
      <w:r w:rsidRPr="002A77C3">
        <w:rPr>
          <w:rFonts w:cs="Calibr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986481" w:rsidRPr="002A77C3">
        <w:rPr>
          <w:rFonts w:cs="Calibri"/>
          <w:sz w:val="24"/>
          <w:szCs w:val="24"/>
        </w:rPr>
        <w:t>…………</w:t>
      </w:r>
      <w:r w:rsidR="00AD55B3" w:rsidRPr="002A77C3">
        <w:rPr>
          <w:rFonts w:cs="Calibri"/>
          <w:sz w:val="24"/>
          <w:szCs w:val="24"/>
        </w:rPr>
        <w:t>………………………………………………………………………………………………</w:t>
      </w:r>
    </w:p>
    <w:p w:rsidR="00986481" w:rsidRPr="002A77C3" w:rsidRDefault="00986481" w:rsidP="002A77C3">
      <w:pPr>
        <w:autoSpaceDE w:val="0"/>
        <w:autoSpaceDN w:val="0"/>
        <w:adjustRightInd w:val="0"/>
        <w:spacing w:after="0" w:line="360" w:lineRule="auto"/>
        <w:rPr>
          <w:rFonts w:cs="Calibri"/>
          <w:b/>
          <w:sz w:val="24"/>
          <w:szCs w:val="24"/>
        </w:rPr>
      </w:pPr>
    </w:p>
    <w:p w:rsidR="000779CC" w:rsidRPr="002A77C3" w:rsidRDefault="000779CC" w:rsidP="002A77C3">
      <w:pPr>
        <w:pStyle w:val="Nagwek4"/>
      </w:pPr>
      <w:r w:rsidRPr="002A77C3">
        <w:t>Oświadczenia</w:t>
      </w:r>
      <w:r w:rsidR="00AF4F60" w:rsidRPr="002A77C3">
        <w:t xml:space="preserve"> pozostałe</w:t>
      </w:r>
      <w:r w:rsidRPr="002A77C3">
        <w:t>:</w:t>
      </w:r>
    </w:p>
    <w:p w:rsidR="00614E7D" w:rsidRPr="002A77C3" w:rsidRDefault="000779CC" w:rsidP="002A77C3">
      <w:pPr>
        <w:numPr>
          <w:ilvl w:val="0"/>
          <w:numId w:val="4"/>
        </w:numPr>
        <w:tabs>
          <w:tab w:val="clear" w:pos="900"/>
          <w:tab w:val="num" w:pos="720"/>
        </w:tabs>
        <w:autoSpaceDE w:val="0"/>
        <w:autoSpaceDN w:val="0"/>
        <w:adjustRightInd w:val="0"/>
        <w:spacing w:after="0" w:line="360" w:lineRule="auto"/>
        <w:ind w:left="714" w:hanging="357"/>
        <w:rPr>
          <w:rFonts w:cs="Calibri"/>
          <w:sz w:val="24"/>
          <w:szCs w:val="24"/>
        </w:rPr>
      </w:pPr>
      <w:r w:rsidRPr="002A77C3">
        <w:rPr>
          <w:rFonts w:cs="Calibri"/>
          <w:sz w:val="24"/>
          <w:szCs w:val="24"/>
        </w:rPr>
        <w:t>Oświadczamy, że cena oferty zawiera wszystkie koszty związane z wykonaniem przedmiotu zamówienia.</w:t>
      </w:r>
    </w:p>
    <w:p w:rsidR="00614E7D" w:rsidRPr="002A77C3" w:rsidRDefault="00614E7D" w:rsidP="002A77C3">
      <w:pPr>
        <w:numPr>
          <w:ilvl w:val="0"/>
          <w:numId w:val="4"/>
        </w:numPr>
        <w:tabs>
          <w:tab w:val="clear" w:pos="900"/>
          <w:tab w:val="num" w:pos="720"/>
        </w:tabs>
        <w:autoSpaceDE w:val="0"/>
        <w:autoSpaceDN w:val="0"/>
        <w:adjustRightInd w:val="0"/>
        <w:spacing w:after="0" w:line="360" w:lineRule="auto"/>
        <w:ind w:left="714" w:hanging="357"/>
        <w:rPr>
          <w:rFonts w:cs="Calibri"/>
          <w:sz w:val="24"/>
          <w:szCs w:val="24"/>
        </w:rPr>
      </w:pPr>
      <w:r w:rsidRPr="002A77C3">
        <w:rPr>
          <w:rFonts w:cs="Calibri"/>
          <w:sz w:val="24"/>
          <w:szCs w:val="24"/>
        </w:rPr>
        <w:t>Oświadczam</w:t>
      </w:r>
      <w:r w:rsidR="0091505B" w:rsidRPr="002A77C3">
        <w:rPr>
          <w:rFonts w:cs="Calibri"/>
          <w:sz w:val="24"/>
          <w:szCs w:val="24"/>
        </w:rPr>
        <w:t>y</w:t>
      </w:r>
      <w:r w:rsidRPr="002A77C3">
        <w:rPr>
          <w:rFonts w:cs="Calibri"/>
          <w:sz w:val="24"/>
          <w:szCs w:val="24"/>
        </w:rPr>
        <w:t xml:space="preserve">, że oferta odpowiada na wszystkie wymagania dotyczące przedmiotu zapytania, w tym w szczególności odpowiada wymaganym parametrom technicznym, logistycznym i formalnym </w:t>
      </w:r>
      <w:r w:rsidR="004B6B27" w:rsidRPr="002A77C3">
        <w:rPr>
          <w:rFonts w:cs="Calibri"/>
          <w:sz w:val="24"/>
          <w:szCs w:val="24"/>
        </w:rPr>
        <w:t xml:space="preserve">Zapytania </w:t>
      </w:r>
      <w:r w:rsidRPr="002A77C3">
        <w:rPr>
          <w:rFonts w:cs="Calibri"/>
          <w:sz w:val="24"/>
          <w:szCs w:val="24"/>
        </w:rPr>
        <w:t>ofertowego.</w:t>
      </w:r>
    </w:p>
    <w:p w:rsidR="00614E7D" w:rsidRPr="002A77C3" w:rsidRDefault="000779CC" w:rsidP="002A77C3">
      <w:pPr>
        <w:numPr>
          <w:ilvl w:val="0"/>
          <w:numId w:val="4"/>
        </w:numPr>
        <w:tabs>
          <w:tab w:val="clear" w:pos="900"/>
          <w:tab w:val="num" w:pos="720"/>
        </w:tabs>
        <w:autoSpaceDE w:val="0"/>
        <w:autoSpaceDN w:val="0"/>
        <w:adjustRightInd w:val="0"/>
        <w:spacing w:after="0" w:line="360" w:lineRule="auto"/>
        <w:ind w:left="714" w:hanging="357"/>
        <w:rPr>
          <w:rFonts w:cs="Calibri"/>
          <w:sz w:val="24"/>
          <w:szCs w:val="24"/>
        </w:rPr>
      </w:pPr>
      <w:r w:rsidRPr="002A77C3">
        <w:rPr>
          <w:rFonts w:cs="Calibri"/>
          <w:sz w:val="24"/>
          <w:szCs w:val="24"/>
        </w:rPr>
        <w:t xml:space="preserve">Zapoznaliśmy się z treścią Zapytania </w:t>
      </w:r>
      <w:r w:rsidR="004B6B27" w:rsidRPr="002A77C3">
        <w:rPr>
          <w:rFonts w:cs="Calibri"/>
          <w:sz w:val="24"/>
          <w:szCs w:val="24"/>
        </w:rPr>
        <w:t xml:space="preserve">ofertowego </w:t>
      </w:r>
      <w:r w:rsidRPr="002A77C3">
        <w:rPr>
          <w:rFonts w:cs="Calibri"/>
          <w:sz w:val="24"/>
          <w:szCs w:val="24"/>
        </w:rPr>
        <w:t>i załącznikami do niego oraz przyjmujemy warunki w nich zawarte.</w:t>
      </w:r>
      <w:r w:rsidR="005555A0" w:rsidRPr="002A77C3">
        <w:rPr>
          <w:rFonts w:cs="Calibri"/>
          <w:sz w:val="24"/>
          <w:szCs w:val="24"/>
        </w:rPr>
        <w:t xml:space="preserve"> Przedstawione warunki zapytania były dla nas zrozumiałe i nie mając dalszych pytań, została sporządzona i przedstawiona niniejsza oferta. Złożenie niniejszej oferty jest równoznaczne z deklaracją spełnienia wszystkich wymagań </w:t>
      </w:r>
      <w:r w:rsidR="004B6B27" w:rsidRPr="002A77C3">
        <w:rPr>
          <w:rFonts w:cs="Calibri"/>
          <w:sz w:val="24"/>
          <w:szCs w:val="24"/>
        </w:rPr>
        <w:t>Z</w:t>
      </w:r>
      <w:r w:rsidR="005555A0" w:rsidRPr="002A77C3">
        <w:rPr>
          <w:rFonts w:cs="Calibri"/>
          <w:sz w:val="24"/>
          <w:szCs w:val="24"/>
        </w:rPr>
        <w:t>apytania ofertowego</w:t>
      </w:r>
      <w:r w:rsidR="006F3401" w:rsidRPr="002A77C3">
        <w:rPr>
          <w:rFonts w:cs="Calibri"/>
          <w:sz w:val="24"/>
          <w:szCs w:val="24"/>
        </w:rPr>
        <w:t>.</w:t>
      </w:r>
    </w:p>
    <w:p w:rsidR="000779CC" w:rsidRPr="002A77C3" w:rsidRDefault="000779CC" w:rsidP="002A77C3">
      <w:pPr>
        <w:numPr>
          <w:ilvl w:val="0"/>
          <w:numId w:val="4"/>
        </w:numPr>
        <w:tabs>
          <w:tab w:val="clear" w:pos="900"/>
          <w:tab w:val="num" w:pos="720"/>
        </w:tabs>
        <w:autoSpaceDE w:val="0"/>
        <w:autoSpaceDN w:val="0"/>
        <w:adjustRightInd w:val="0"/>
        <w:spacing w:after="0" w:line="360" w:lineRule="auto"/>
        <w:ind w:left="714" w:hanging="357"/>
        <w:rPr>
          <w:rFonts w:cs="Calibri"/>
          <w:sz w:val="24"/>
          <w:szCs w:val="24"/>
        </w:rPr>
      </w:pPr>
      <w:r w:rsidRPr="002A77C3">
        <w:rPr>
          <w:rFonts w:cs="Calibri"/>
          <w:sz w:val="24"/>
          <w:szCs w:val="24"/>
        </w:rPr>
        <w:t xml:space="preserve">Zastrzegamy nie udostępniać innym uczestnikom postępowania następujących informacji stanowiących tajemnice przedsiębiorstwa w rozumieniu przepisów </w:t>
      </w:r>
      <w:r w:rsidRPr="002A77C3">
        <w:rPr>
          <w:rFonts w:cs="Calibri"/>
          <w:sz w:val="24"/>
          <w:szCs w:val="24"/>
        </w:rPr>
        <w:br/>
        <w:t>o zwalczaniu nieuczciwej konkurencji. W załączeniu przedkładam</w:t>
      </w:r>
      <w:r w:rsidR="0091505B" w:rsidRPr="002A77C3">
        <w:rPr>
          <w:rFonts w:cs="Calibri"/>
          <w:sz w:val="24"/>
          <w:szCs w:val="24"/>
        </w:rPr>
        <w:t>y</w:t>
      </w:r>
      <w:r w:rsidRPr="002A77C3">
        <w:rPr>
          <w:rFonts w:cs="Calibri"/>
          <w:sz w:val="24"/>
          <w:szCs w:val="24"/>
        </w:rPr>
        <w:t xml:space="preserve"> materiał i uzasadnienie z wykazaniem, że zastrzeżenie to jest zasadne i spełnia wymagania definicji tajemnicy przedsiębiorstwa w ustawie o ochronie konkurencji i konsumentów</w:t>
      </w:r>
      <w:r w:rsidRPr="002A77C3">
        <w:rPr>
          <w:rStyle w:val="Odwoanieprzypisukocowego"/>
          <w:rFonts w:cs="Calibri"/>
          <w:sz w:val="24"/>
          <w:szCs w:val="24"/>
        </w:rPr>
        <w:endnoteReference w:id="1"/>
      </w:r>
      <w:r w:rsidRPr="002A77C3">
        <w:rPr>
          <w:rFonts w:cs="Calibri"/>
          <w:sz w:val="24"/>
          <w:szCs w:val="24"/>
        </w:rPr>
        <w:t>:</w:t>
      </w:r>
    </w:p>
    <w:p w:rsidR="000779CC" w:rsidRPr="002A77C3" w:rsidRDefault="000779CC" w:rsidP="002A77C3">
      <w:pPr>
        <w:autoSpaceDE w:val="0"/>
        <w:autoSpaceDN w:val="0"/>
        <w:adjustRightInd w:val="0"/>
        <w:spacing w:before="60" w:line="360" w:lineRule="auto"/>
        <w:ind w:left="1077" w:hanging="357"/>
        <w:rPr>
          <w:rFonts w:cs="Calibri"/>
          <w:sz w:val="24"/>
          <w:szCs w:val="24"/>
        </w:rPr>
      </w:pPr>
      <w:r w:rsidRPr="002A77C3">
        <w:rPr>
          <w:rFonts w:cs="Calibri"/>
          <w:sz w:val="24"/>
          <w:szCs w:val="24"/>
        </w:rPr>
        <w:t>1/ .......................................................................................................................................</w:t>
      </w:r>
    </w:p>
    <w:p w:rsidR="00614E7D" w:rsidRPr="002A77C3" w:rsidRDefault="000779CC" w:rsidP="002A77C3">
      <w:pPr>
        <w:autoSpaceDE w:val="0"/>
        <w:autoSpaceDN w:val="0"/>
        <w:adjustRightInd w:val="0"/>
        <w:spacing w:before="60" w:line="360" w:lineRule="auto"/>
        <w:ind w:left="1077" w:hanging="357"/>
        <w:rPr>
          <w:rFonts w:cs="Calibri"/>
          <w:sz w:val="24"/>
          <w:szCs w:val="24"/>
        </w:rPr>
      </w:pPr>
      <w:r w:rsidRPr="002A77C3">
        <w:rPr>
          <w:rFonts w:cs="Calibri"/>
          <w:sz w:val="24"/>
          <w:szCs w:val="24"/>
        </w:rPr>
        <w:t>2/ .......................................................................................................................................</w:t>
      </w:r>
    </w:p>
    <w:p w:rsidR="00614E7D" w:rsidRPr="002A77C3" w:rsidRDefault="000779CC" w:rsidP="002A77C3">
      <w:pPr>
        <w:numPr>
          <w:ilvl w:val="0"/>
          <w:numId w:val="4"/>
        </w:numPr>
        <w:autoSpaceDE w:val="0"/>
        <w:autoSpaceDN w:val="0"/>
        <w:adjustRightInd w:val="0"/>
        <w:spacing w:before="60" w:line="360" w:lineRule="auto"/>
        <w:rPr>
          <w:rFonts w:cs="Calibri"/>
          <w:sz w:val="24"/>
          <w:szCs w:val="24"/>
        </w:rPr>
      </w:pPr>
      <w:r w:rsidRPr="002A77C3">
        <w:rPr>
          <w:rFonts w:cs="Calibri"/>
          <w:sz w:val="24"/>
          <w:szCs w:val="24"/>
        </w:rPr>
        <w:t xml:space="preserve">Oświadczam, że </w:t>
      </w:r>
      <w:r w:rsidR="00A17B74" w:rsidRPr="002A77C3">
        <w:rPr>
          <w:rFonts w:cs="Calibri"/>
          <w:sz w:val="24"/>
          <w:szCs w:val="24"/>
        </w:rPr>
        <w:t xml:space="preserve">wypełniliśmy </w:t>
      </w:r>
      <w:r w:rsidRPr="002A77C3">
        <w:rPr>
          <w:rFonts w:cs="Calibri"/>
          <w:sz w:val="24"/>
          <w:szCs w:val="24"/>
        </w:rPr>
        <w:t xml:space="preserve">obowiązki informacyjne przewidziane w art. 13 lub art. 14 RODO wobec osób fizycznych, od których dane osobowe bezpośrednio lub pośrednio </w:t>
      </w:r>
      <w:r w:rsidR="00A17B74" w:rsidRPr="002A77C3">
        <w:rPr>
          <w:rFonts w:cs="Calibri"/>
          <w:sz w:val="24"/>
          <w:szCs w:val="24"/>
        </w:rPr>
        <w:lastRenderedPageBreak/>
        <w:t xml:space="preserve">pozyskaliśmy </w:t>
      </w:r>
      <w:r w:rsidRPr="002A77C3">
        <w:rPr>
          <w:rFonts w:cs="Calibri"/>
          <w:sz w:val="24"/>
          <w:szCs w:val="24"/>
        </w:rPr>
        <w:t>w celu ubiegania się o udzielenie zamówienia w niniejszym postępowaniu</w:t>
      </w:r>
      <w:r w:rsidRPr="002A77C3">
        <w:rPr>
          <w:rStyle w:val="Odwoanieprzypisukocowego"/>
          <w:rFonts w:cs="Calibri"/>
          <w:sz w:val="24"/>
          <w:szCs w:val="24"/>
        </w:rPr>
        <w:endnoteReference w:id="2"/>
      </w:r>
      <w:r w:rsidRPr="002A77C3">
        <w:rPr>
          <w:rFonts w:cs="Calibri"/>
          <w:sz w:val="24"/>
          <w:szCs w:val="24"/>
        </w:rPr>
        <w:t>.</w:t>
      </w:r>
    </w:p>
    <w:p w:rsidR="00902D94" w:rsidRPr="002A77C3" w:rsidRDefault="00902D94" w:rsidP="002A77C3">
      <w:pPr>
        <w:spacing w:after="0" w:line="360" w:lineRule="auto"/>
        <w:rPr>
          <w:rFonts w:cs="Calibri"/>
          <w:sz w:val="24"/>
          <w:szCs w:val="24"/>
        </w:rPr>
      </w:pPr>
    </w:p>
    <w:p w:rsidR="00B6587E" w:rsidRPr="002A77C3" w:rsidRDefault="00803E55" w:rsidP="002A77C3">
      <w:pPr>
        <w:pStyle w:val="Nagwek4"/>
      </w:pPr>
      <w:r w:rsidRPr="002A77C3">
        <w:t>Załączniki:</w:t>
      </w:r>
    </w:p>
    <w:p w:rsidR="00543DC6" w:rsidRPr="002A77C3" w:rsidRDefault="00543DC6" w:rsidP="002A77C3">
      <w:pPr>
        <w:numPr>
          <w:ilvl w:val="0"/>
          <w:numId w:val="2"/>
        </w:numPr>
        <w:suppressAutoHyphens/>
        <w:spacing w:after="0" w:line="360" w:lineRule="auto"/>
        <w:rPr>
          <w:rFonts w:cs="Calibri"/>
          <w:sz w:val="24"/>
          <w:szCs w:val="24"/>
        </w:rPr>
      </w:pPr>
      <w:r w:rsidRPr="002A77C3">
        <w:rPr>
          <w:rFonts w:cs="Calibri"/>
          <w:sz w:val="24"/>
          <w:szCs w:val="24"/>
        </w:rPr>
        <w:t>Oświadczenie o</w:t>
      </w:r>
      <w:r w:rsidRPr="002A77C3">
        <w:rPr>
          <w:rFonts w:eastAsia="Times New Roman" w:cs="Calibri"/>
          <w:sz w:val="24"/>
          <w:szCs w:val="24"/>
          <w:lang w:eastAsia="pl-PL"/>
        </w:rPr>
        <w:t xml:space="preserve"> braku powiązań kapitałowych lub osobowych </w:t>
      </w:r>
      <w:r w:rsidR="00655480">
        <w:rPr>
          <w:rFonts w:eastAsia="Times New Roman" w:cs="Calibri"/>
          <w:sz w:val="24"/>
          <w:szCs w:val="24"/>
          <w:lang w:eastAsia="pl-PL"/>
        </w:rPr>
        <w:t>–</w:t>
      </w:r>
      <w:r w:rsidRPr="002A77C3">
        <w:rPr>
          <w:rFonts w:eastAsia="Times New Roman" w:cs="Calibri"/>
          <w:sz w:val="24"/>
          <w:szCs w:val="24"/>
          <w:lang w:eastAsia="pl-PL"/>
        </w:rPr>
        <w:t xml:space="preserve"> </w:t>
      </w:r>
      <w:r w:rsidRPr="002A77C3">
        <w:rPr>
          <w:rFonts w:cs="Calibri"/>
          <w:sz w:val="24"/>
          <w:szCs w:val="24"/>
        </w:rPr>
        <w:t>załącznik</w:t>
      </w:r>
      <w:r w:rsidR="00655480">
        <w:rPr>
          <w:rFonts w:cs="Calibri"/>
          <w:sz w:val="24"/>
          <w:szCs w:val="24"/>
        </w:rPr>
        <w:t xml:space="preserve"> 3.</w:t>
      </w:r>
    </w:p>
    <w:p w:rsidR="00543DC6" w:rsidRPr="002A77C3" w:rsidRDefault="00543DC6" w:rsidP="002A77C3">
      <w:pPr>
        <w:numPr>
          <w:ilvl w:val="0"/>
          <w:numId w:val="2"/>
        </w:numPr>
        <w:suppressAutoHyphens/>
        <w:spacing w:after="0" w:line="360" w:lineRule="auto"/>
        <w:rPr>
          <w:rFonts w:cs="Calibri"/>
          <w:sz w:val="24"/>
          <w:szCs w:val="24"/>
        </w:rPr>
      </w:pPr>
      <w:r w:rsidRPr="002A77C3">
        <w:rPr>
          <w:rFonts w:cs="Calibri"/>
          <w:sz w:val="24"/>
          <w:szCs w:val="24"/>
        </w:rPr>
        <w:t xml:space="preserve">Klauzula informacyjna RODO </w:t>
      </w:r>
      <w:r w:rsidRPr="002A77C3">
        <w:rPr>
          <w:rFonts w:eastAsia="Times New Roman" w:cs="Calibri"/>
          <w:sz w:val="24"/>
          <w:szCs w:val="24"/>
          <w:lang w:eastAsia="pl-PL"/>
        </w:rPr>
        <w:t xml:space="preserve">- </w:t>
      </w:r>
      <w:r w:rsidRPr="002A77C3">
        <w:rPr>
          <w:rFonts w:cs="Calibri"/>
          <w:sz w:val="24"/>
          <w:szCs w:val="24"/>
        </w:rPr>
        <w:t xml:space="preserve">załącznik </w:t>
      </w:r>
      <w:r w:rsidR="00655480">
        <w:rPr>
          <w:rFonts w:cs="Calibri"/>
          <w:sz w:val="24"/>
          <w:szCs w:val="24"/>
        </w:rPr>
        <w:t>4</w:t>
      </w:r>
      <w:r w:rsidRPr="002A77C3">
        <w:rPr>
          <w:rFonts w:cs="Calibri"/>
          <w:sz w:val="24"/>
          <w:szCs w:val="24"/>
        </w:rPr>
        <w:t>.</w:t>
      </w:r>
    </w:p>
    <w:p w:rsidR="00543DC6" w:rsidRPr="002A77C3" w:rsidRDefault="00543DC6" w:rsidP="002A77C3">
      <w:pPr>
        <w:numPr>
          <w:ilvl w:val="0"/>
          <w:numId w:val="2"/>
        </w:numPr>
        <w:suppressAutoHyphens/>
        <w:spacing w:after="0" w:line="360" w:lineRule="auto"/>
        <w:rPr>
          <w:rFonts w:cs="Calibri"/>
          <w:sz w:val="24"/>
          <w:szCs w:val="24"/>
        </w:rPr>
      </w:pPr>
      <w:r w:rsidRPr="002A77C3">
        <w:rPr>
          <w:rFonts w:cs="Calibri"/>
          <w:sz w:val="24"/>
          <w:szCs w:val="24"/>
        </w:rPr>
        <w:t>Oświadczenie Oferenta o</w:t>
      </w:r>
      <w:r w:rsidRPr="002A77C3">
        <w:rPr>
          <w:rFonts w:eastAsia="Times New Roman" w:cs="Calibri"/>
          <w:sz w:val="24"/>
          <w:szCs w:val="24"/>
          <w:lang w:eastAsia="pl-PL"/>
        </w:rPr>
        <w:t xml:space="preserve"> braku przesłanek wykluczenia w zakresie </w:t>
      </w:r>
      <w:r w:rsidRPr="002A77C3">
        <w:rPr>
          <w:rFonts w:eastAsia="Times New Roman" w:cs="Calibri"/>
          <w:sz w:val="24"/>
          <w:szCs w:val="24"/>
        </w:rPr>
        <w:t>przeciwdziałania wspierania agresji na Ukrainę oraz służących ochronie bezpieczeństwa narodowego -</w:t>
      </w:r>
      <w:r w:rsidRPr="002A77C3">
        <w:rPr>
          <w:rFonts w:eastAsia="Times New Roman" w:cs="Calibri"/>
          <w:sz w:val="24"/>
          <w:szCs w:val="24"/>
          <w:lang w:eastAsia="pl-PL"/>
        </w:rPr>
        <w:t xml:space="preserve"> Załącznik 5 </w:t>
      </w:r>
      <w:r w:rsidRPr="002A77C3">
        <w:rPr>
          <w:rFonts w:cs="Calibri"/>
          <w:sz w:val="24"/>
          <w:szCs w:val="24"/>
        </w:rPr>
        <w:t>(wersja edytowalna).</w:t>
      </w:r>
    </w:p>
    <w:p w:rsidR="0052132A" w:rsidRDefault="00655480" w:rsidP="002A77C3">
      <w:pPr>
        <w:pStyle w:val="Akapitzlist"/>
        <w:numPr>
          <w:ilvl w:val="0"/>
          <w:numId w:val="2"/>
        </w:numPr>
        <w:spacing w:after="0" w:line="360" w:lineRule="auto"/>
        <w:rPr>
          <w:rFonts w:cs="Calibri"/>
          <w:sz w:val="24"/>
          <w:szCs w:val="24"/>
        </w:rPr>
      </w:pPr>
      <w:r w:rsidRPr="001A39A9">
        <w:rPr>
          <w:rFonts w:cs="Calibri"/>
          <w:sz w:val="24"/>
          <w:szCs w:val="24"/>
        </w:rPr>
        <w:t xml:space="preserve">Oświadczenie o posiadaniu doświadczenia i potencjału technicznego niezbędnego do wykonania przedmiotu zamówienia - </w:t>
      </w:r>
      <w:r w:rsidRPr="001A39A9">
        <w:rPr>
          <w:rFonts w:eastAsia="Times New Roman" w:cs="Calibri"/>
          <w:sz w:val="24"/>
          <w:szCs w:val="24"/>
          <w:lang w:eastAsia="pl-PL"/>
        </w:rPr>
        <w:t>Załącznik 6</w:t>
      </w:r>
      <w:r>
        <w:rPr>
          <w:rFonts w:eastAsia="Times New Roman" w:cs="Calibri"/>
          <w:sz w:val="24"/>
          <w:szCs w:val="24"/>
          <w:lang w:eastAsia="pl-PL"/>
        </w:rPr>
        <w:t>.</w:t>
      </w:r>
    </w:p>
    <w:p w:rsidR="00DA418C" w:rsidRDefault="00655480" w:rsidP="002A77C3">
      <w:pPr>
        <w:pStyle w:val="Akapitzlist"/>
        <w:numPr>
          <w:ilvl w:val="0"/>
          <w:numId w:val="2"/>
        </w:numPr>
        <w:spacing w:after="0" w:line="360" w:lineRule="auto"/>
        <w:rPr>
          <w:rFonts w:cs="Calibri"/>
          <w:sz w:val="24"/>
          <w:szCs w:val="24"/>
        </w:rPr>
      </w:pPr>
      <w:r w:rsidRPr="00640EA5">
        <w:rPr>
          <w:rFonts w:cs="Calibri"/>
          <w:sz w:val="24"/>
          <w:szCs w:val="24"/>
        </w:rPr>
        <w:t xml:space="preserve">Wykaz </w:t>
      </w:r>
      <w:r>
        <w:rPr>
          <w:rFonts w:cs="Calibri"/>
          <w:sz w:val="24"/>
          <w:szCs w:val="24"/>
        </w:rPr>
        <w:t>zrealizowanych usług</w:t>
      </w:r>
      <w:r w:rsidRPr="00640EA5">
        <w:rPr>
          <w:rFonts w:cs="Calibri"/>
          <w:sz w:val="24"/>
          <w:szCs w:val="24"/>
        </w:rPr>
        <w:t xml:space="preserve"> wraz z dokumentami potwierdzającymi przedstawione informacje.</w:t>
      </w:r>
    </w:p>
    <w:p w:rsidR="00655480" w:rsidRDefault="00655480" w:rsidP="002A77C3">
      <w:pPr>
        <w:pStyle w:val="Akapitzlist"/>
        <w:numPr>
          <w:ilvl w:val="0"/>
          <w:numId w:val="2"/>
        </w:numPr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………………………………</w:t>
      </w:r>
    </w:p>
    <w:p w:rsidR="00655480" w:rsidRPr="002A77C3" w:rsidRDefault="00655480" w:rsidP="002A77C3">
      <w:pPr>
        <w:pStyle w:val="Akapitzlist"/>
        <w:numPr>
          <w:ilvl w:val="0"/>
          <w:numId w:val="2"/>
        </w:numPr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………………………………</w:t>
      </w:r>
    </w:p>
    <w:p w:rsidR="00FD72EB" w:rsidRDefault="00FD72EB" w:rsidP="002A77C3">
      <w:pPr>
        <w:spacing w:after="0" w:line="360" w:lineRule="auto"/>
        <w:rPr>
          <w:rFonts w:cs="Calibri"/>
          <w:sz w:val="24"/>
          <w:szCs w:val="24"/>
        </w:rPr>
      </w:pPr>
    </w:p>
    <w:p w:rsidR="00DA418C" w:rsidRPr="002A77C3" w:rsidRDefault="00DA418C" w:rsidP="002A77C3">
      <w:pPr>
        <w:spacing w:after="0" w:line="360" w:lineRule="auto"/>
        <w:rPr>
          <w:rFonts w:cs="Calibri"/>
          <w:sz w:val="24"/>
          <w:szCs w:val="24"/>
        </w:rPr>
      </w:pPr>
    </w:p>
    <w:p w:rsidR="00FD72EB" w:rsidRPr="002A77C3" w:rsidRDefault="00FD72EB" w:rsidP="002A77C3">
      <w:pPr>
        <w:spacing w:after="0" w:line="360" w:lineRule="auto"/>
        <w:rPr>
          <w:rFonts w:cs="Calibri"/>
          <w:sz w:val="24"/>
          <w:szCs w:val="24"/>
        </w:rPr>
      </w:pPr>
    </w:p>
    <w:p w:rsidR="00A16E49" w:rsidRPr="002A77C3" w:rsidRDefault="00A16E49" w:rsidP="002A77C3">
      <w:pPr>
        <w:tabs>
          <w:tab w:val="num" w:pos="426"/>
        </w:tabs>
        <w:autoSpaceDE w:val="0"/>
        <w:autoSpaceDN w:val="0"/>
        <w:adjustRightInd w:val="0"/>
        <w:spacing w:after="0" w:line="360" w:lineRule="auto"/>
        <w:rPr>
          <w:rFonts w:cs="Calibri"/>
          <w:bCs/>
          <w:sz w:val="24"/>
          <w:szCs w:val="24"/>
        </w:rPr>
      </w:pPr>
      <w:r w:rsidRPr="002A77C3">
        <w:rPr>
          <w:rFonts w:cs="Calibri"/>
          <w:sz w:val="24"/>
          <w:szCs w:val="24"/>
        </w:rPr>
        <w:t>……………………</w:t>
      </w:r>
      <w:r w:rsidR="00AD55B3" w:rsidRPr="002A77C3">
        <w:rPr>
          <w:rFonts w:cs="Calibri"/>
          <w:sz w:val="24"/>
          <w:szCs w:val="24"/>
        </w:rPr>
        <w:t>…..</w:t>
      </w:r>
      <w:r w:rsidRPr="002A77C3">
        <w:rPr>
          <w:rFonts w:cs="Calibri"/>
          <w:sz w:val="24"/>
          <w:szCs w:val="24"/>
        </w:rPr>
        <w:t>...</w:t>
      </w:r>
      <w:r w:rsidRPr="002A77C3">
        <w:rPr>
          <w:rFonts w:cs="Calibri"/>
          <w:sz w:val="24"/>
          <w:szCs w:val="24"/>
        </w:rPr>
        <w:tab/>
      </w:r>
      <w:r w:rsidRPr="002A77C3">
        <w:rPr>
          <w:rFonts w:cs="Calibri"/>
          <w:sz w:val="24"/>
          <w:szCs w:val="24"/>
        </w:rPr>
        <w:tab/>
      </w:r>
      <w:r w:rsidRPr="002A77C3">
        <w:rPr>
          <w:rFonts w:cs="Calibri"/>
          <w:sz w:val="24"/>
          <w:szCs w:val="24"/>
        </w:rPr>
        <w:tab/>
        <w:t xml:space="preserve">               ............................................................................</w:t>
      </w:r>
      <w:r w:rsidRPr="002A77C3">
        <w:rPr>
          <w:rFonts w:cs="Calibri"/>
          <w:sz w:val="24"/>
          <w:szCs w:val="24"/>
        </w:rPr>
        <w:br/>
      </w:r>
      <w:r w:rsidRPr="002A77C3">
        <w:rPr>
          <w:rFonts w:cs="Calibri"/>
          <w:bCs/>
          <w:sz w:val="24"/>
          <w:szCs w:val="24"/>
        </w:rPr>
        <w:t>Miejscowość, data</w:t>
      </w:r>
      <w:r w:rsidRPr="002A77C3">
        <w:rPr>
          <w:rFonts w:cs="Calibri"/>
          <w:b/>
          <w:bCs/>
          <w:sz w:val="24"/>
          <w:szCs w:val="24"/>
        </w:rPr>
        <w:tab/>
      </w:r>
      <w:r w:rsidRPr="002A77C3">
        <w:rPr>
          <w:rFonts w:cs="Calibri"/>
          <w:b/>
          <w:bCs/>
          <w:sz w:val="24"/>
          <w:szCs w:val="24"/>
        </w:rPr>
        <w:tab/>
      </w:r>
      <w:r w:rsidRPr="002A77C3">
        <w:rPr>
          <w:rFonts w:cs="Calibri"/>
          <w:b/>
          <w:bCs/>
          <w:sz w:val="24"/>
          <w:szCs w:val="24"/>
        </w:rPr>
        <w:tab/>
      </w:r>
      <w:r w:rsidRPr="002A77C3">
        <w:rPr>
          <w:rFonts w:cs="Calibri"/>
          <w:b/>
          <w:bCs/>
          <w:sz w:val="24"/>
          <w:szCs w:val="24"/>
        </w:rPr>
        <w:tab/>
        <w:t xml:space="preserve">           </w:t>
      </w:r>
      <w:r w:rsidR="00202B0D" w:rsidRPr="002A77C3">
        <w:rPr>
          <w:rFonts w:cs="Calibri"/>
          <w:bCs/>
          <w:sz w:val="24"/>
          <w:szCs w:val="24"/>
        </w:rPr>
        <w:t xml:space="preserve">Podpis osoby/osób </w:t>
      </w:r>
      <w:r w:rsidRPr="002A77C3">
        <w:rPr>
          <w:rFonts w:cs="Calibri"/>
          <w:bCs/>
          <w:sz w:val="24"/>
          <w:szCs w:val="24"/>
        </w:rPr>
        <w:t xml:space="preserve">uprawnionej/uprawnionych </w:t>
      </w:r>
    </w:p>
    <w:p w:rsidR="000C7CCE" w:rsidRPr="002A77C3" w:rsidRDefault="00A16E49" w:rsidP="002A77C3">
      <w:pPr>
        <w:tabs>
          <w:tab w:val="num" w:pos="426"/>
        </w:tabs>
        <w:autoSpaceDE w:val="0"/>
        <w:autoSpaceDN w:val="0"/>
        <w:adjustRightInd w:val="0"/>
        <w:spacing w:after="0" w:line="360" w:lineRule="auto"/>
        <w:rPr>
          <w:rFonts w:cs="Calibri"/>
          <w:bCs/>
          <w:sz w:val="24"/>
          <w:szCs w:val="24"/>
        </w:rPr>
      </w:pPr>
      <w:r w:rsidRPr="002A77C3">
        <w:rPr>
          <w:rFonts w:cs="Calibri"/>
          <w:bCs/>
          <w:sz w:val="24"/>
          <w:szCs w:val="24"/>
        </w:rPr>
        <w:tab/>
      </w:r>
      <w:r w:rsidRPr="002A77C3">
        <w:rPr>
          <w:rFonts w:cs="Calibri"/>
          <w:bCs/>
          <w:sz w:val="24"/>
          <w:szCs w:val="24"/>
        </w:rPr>
        <w:tab/>
      </w:r>
      <w:r w:rsidRPr="002A77C3">
        <w:rPr>
          <w:rFonts w:cs="Calibri"/>
          <w:bCs/>
          <w:sz w:val="24"/>
          <w:szCs w:val="24"/>
        </w:rPr>
        <w:tab/>
      </w:r>
      <w:r w:rsidRPr="002A77C3">
        <w:rPr>
          <w:rFonts w:cs="Calibri"/>
          <w:bCs/>
          <w:sz w:val="24"/>
          <w:szCs w:val="24"/>
        </w:rPr>
        <w:tab/>
      </w:r>
      <w:r w:rsidRPr="002A77C3">
        <w:rPr>
          <w:rFonts w:cs="Calibri"/>
          <w:bCs/>
          <w:sz w:val="24"/>
          <w:szCs w:val="24"/>
        </w:rPr>
        <w:tab/>
      </w:r>
      <w:r w:rsidRPr="002A77C3">
        <w:rPr>
          <w:rFonts w:cs="Calibri"/>
          <w:bCs/>
          <w:sz w:val="24"/>
          <w:szCs w:val="24"/>
        </w:rPr>
        <w:tab/>
      </w:r>
      <w:r w:rsidRPr="002A77C3">
        <w:rPr>
          <w:rFonts w:cs="Calibri"/>
          <w:bCs/>
          <w:sz w:val="24"/>
          <w:szCs w:val="24"/>
        </w:rPr>
        <w:tab/>
      </w:r>
      <w:r w:rsidRPr="002A77C3">
        <w:rPr>
          <w:rFonts w:cs="Calibri"/>
          <w:bCs/>
          <w:sz w:val="24"/>
          <w:szCs w:val="24"/>
        </w:rPr>
        <w:tab/>
        <w:t xml:space="preserve">        do reprezentowania Oferenta</w:t>
      </w:r>
      <w:r w:rsidR="00202B0D" w:rsidRPr="002A77C3">
        <w:rPr>
          <w:rFonts w:cs="Calibri"/>
          <w:bCs/>
          <w:sz w:val="24"/>
          <w:szCs w:val="24"/>
        </w:rPr>
        <w:t xml:space="preserve"> </w:t>
      </w:r>
    </w:p>
    <w:p w:rsidR="00A16E49" w:rsidRPr="002A77C3" w:rsidRDefault="000C7CCE" w:rsidP="002A77C3">
      <w:pPr>
        <w:tabs>
          <w:tab w:val="num" w:pos="426"/>
        </w:tabs>
        <w:autoSpaceDE w:val="0"/>
        <w:autoSpaceDN w:val="0"/>
        <w:adjustRightInd w:val="0"/>
        <w:spacing w:after="0" w:line="360" w:lineRule="auto"/>
        <w:rPr>
          <w:rFonts w:cs="Calibri"/>
          <w:sz w:val="24"/>
          <w:szCs w:val="24"/>
        </w:rPr>
      </w:pPr>
      <w:r w:rsidRPr="002A77C3">
        <w:rPr>
          <w:rFonts w:cs="Calibri"/>
          <w:bCs/>
          <w:sz w:val="24"/>
          <w:szCs w:val="24"/>
        </w:rPr>
        <w:tab/>
      </w:r>
      <w:r w:rsidRPr="002A77C3">
        <w:rPr>
          <w:rFonts w:cs="Calibri"/>
          <w:bCs/>
          <w:sz w:val="24"/>
          <w:szCs w:val="24"/>
        </w:rPr>
        <w:tab/>
      </w:r>
      <w:r w:rsidRPr="002A77C3">
        <w:rPr>
          <w:rFonts w:cs="Calibri"/>
          <w:bCs/>
          <w:sz w:val="24"/>
          <w:szCs w:val="24"/>
        </w:rPr>
        <w:tab/>
      </w:r>
      <w:r w:rsidRPr="002A77C3">
        <w:rPr>
          <w:rFonts w:cs="Calibri"/>
          <w:bCs/>
          <w:sz w:val="24"/>
          <w:szCs w:val="24"/>
        </w:rPr>
        <w:tab/>
      </w:r>
      <w:r w:rsidRPr="002A77C3">
        <w:rPr>
          <w:rFonts w:cs="Calibri"/>
          <w:bCs/>
          <w:sz w:val="24"/>
          <w:szCs w:val="24"/>
        </w:rPr>
        <w:tab/>
      </w:r>
      <w:r w:rsidRPr="002A77C3">
        <w:rPr>
          <w:rFonts w:cs="Calibri"/>
          <w:bCs/>
          <w:sz w:val="24"/>
          <w:szCs w:val="24"/>
        </w:rPr>
        <w:tab/>
        <w:t xml:space="preserve"> </w:t>
      </w:r>
      <w:r w:rsidR="00202B0D" w:rsidRPr="002A77C3">
        <w:rPr>
          <w:rFonts w:cs="Calibri"/>
          <w:bCs/>
          <w:sz w:val="24"/>
          <w:szCs w:val="24"/>
        </w:rPr>
        <w:t>(zgodnie z reprezentacją lub załączonym pełnomocnictwem)</w:t>
      </w:r>
    </w:p>
    <w:p w:rsidR="00902D94" w:rsidRPr="002A77C3" w:rsidRDefault="00902D94" w:rsidP="002A77C3">
      <w:pPr>
        <w:tabs>
          <w:tab w:val="num" w:pos="426"/>
        </w:tabs>
        <w:autoSpaceDE w:val="0"/>
        <w:autoSpaceDN w:val="0"/>
        <w:adjustRightInd w:val="0"/>
        <w:spacing w:after="0" w:line="360" w:lineRule="auto"/>
        <w:rPr>
          <w:rFonts w:cs="Calibri"/>
          <w:sz w:val="24"/>
          <w:szCs w:val="24"/>
        </w:rPr>
      </w:pPr>
    </w:p>
    <w:sectPr w:rsidR="00902D94" w:rsidRPr="002A77C3" w:rsidSect="00504C52">
      <w:footerReference w:type="default" r:id="rId8"/>
      <w:pgSz w:w="11906" w:h="16838"/>
      <w:pgMar w:top="993" w:right="991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46CC" w:rsidRDefault="00EA46CC" w:rsidP="00803E55">
      <w:pPr>
        <w:spacing w:after="0" w:line="240" w:lineRule="auto"/>
      </w:pPr>
      <w:r>
        <w:separator/>
      </w:r>
    </w:p>
  </w:endnote>
  <w:endnote w:type="continuationSeparator" w:id="0">
    <w:p w:rsidR="00EA46CC" w:rsidRDefault="00EA46CC" w:rsidP="00803E55">
      <w:pPr>
        <w:spacing w:after="0" w:line="240" w:lineRule="auto"/>
      </w:pPr>
      <w:r>
        <w:continuationSeparator/>
      </w:r>
    </w:p>
  </w:endnote>
  <w:endnote w:id="1">
    <w:p w:rsidR="000779CC" w:rsidRPr="005B0A36" w:rsidRDefault="000779CC">
      <w:pPr>
        <w:pStyle w:val="Tekstprzypisukocowego"/>
        <w:rPr>
          <w:rFonts w:ascii="Times New Roman" w:hAnsi="Times New Roman"/>
          <w:sz w:val="18"/>
          <w:szCs w:val="18"/>
        </w:rPr>
      </w:pPr>
      <w:r w:rsidRPr="005B0A36">
        <w:rPr>
          <w:rStyle w:val="Odwoanieprzypisukocowego"/>
          <w:rFonts w:ascii="Times New Roman" w:hAnsi="Times New Roman"/>
          <w:sz w:val="18"/>
          <w:szCs w:val="18"/>
        </w:rPr>
        <w:endnoteRef/>
      </w:r>
      <w:r w:rsidRPr="005B0A36">
        <w:rPr>
          <w:rFonts w:ascii="Times New Roman" w:hAnsi="Times New Roman"/>
          <w:sz w:val="18"/>
          <w:szCs w:val="18"/>
        </w:rPr>
        <w:t xml:space="preserve"> </w:t>
      </w:r>
      <w:r w:rsidR="005B0A36" w:rsidRPr="005B0A36">
        <w:rPr>
          <w:rFonts w:ascii="Times New Roman" w:hAnsi="Times New Roman"/>
        </w:rPr>
        <w:t>„tajemnica przedsiębiorstwa”</w:t>
      </w:r>
      <w:r w:rsidR="005B0A36">
        <w:rPr>
          <w:rFonts w:ascii="Times New Roman" w:hAnsi="Times New Roman"/>
          <w:sz w:val="18"/>
          <w:szCs w:val="18"/>
        </w:rPr>
        <w:t xml:space="preserve"> </w:t>
      </w:r>
      <w:r w:rsidR="005B0A36" w:rsidRPr="005B0A36">
        <w:rPr>
          <w:rFonts w:ascii="Times New Roman" w:hAnsi="Times New Roman"/>
        </w:rPr>
        <w:t>w rozumieniu art. 11 ust. 2 ustawy z dnia 16 kwietnia 1993 r. o zwalczaniu nieuczciwej konkurencji (Dz. U. z 2020 r. poz. 1913)</w:t>
      </w:r>
      <w:r w:rsidR="005B0A36" w:rsidRPr="005B0A36">
        <w:rPr>
          <w:rFonts w:ascii="Times New Roman" w:hAnsi="Times New Roman"/>
          <w:sz w:val="18"/>
          <w:szCs w:val="18"/>
        </w:rPr>
        <w:t xml:space="preserve"> </w:t>
      </w:r>
    </w:p>
  </w:endnote>
  <w:endnote w:id="2">
    <w:p w:rsidR="000779CC" w:rsidRPr="005B0A36" w:rsidRDefault="000779CC">
      <w:pPr>
        <w:pStyle w:val="Tekstprzypisukocowego"/>
      </w:pPr>
      <w:r w:rsidRPr="005B0A36">
        <w:rPr>
          <w:rStyle w:val="Odwoanieprzypisukocowego"/>
          <w:rFonts w:ascii="Times New Roman" w:hAnsi="Times New Roman"/>
        </w:rPr>
        <w:endnoteRef/>
      </w:r>
      <w:r w:rsidRPr="005B0A36">
        <w:rPr>
          <w:rFonts w:ascii="Times New Roman" w:hAnsi="Times New Roman"/>
        </w:rPr>
        <w:t xml:space="preserve"> </w:t>
      </w:r>
      <w:r w:rsidR="005B0A36" w:rsidRPr="005B0A36">
        <w:rPr>
          <w:rFonts w:ascii="Times New Roman" w:eastAsia="Times New Roman" w:hAnsi="Times New Roman"/>
          <w:lang w:eastAsia="pl-PL"/>
        </w:rPr>
        <w:t xml:space="preserve">z art. 13 ust. 1 i 2 </w:t>
      </w:r>
      <w:r w:rsidR="005B0A36" w:rsidRPr="005B0A36">
        <w:rPr>
          <w:rFonts w:ascii="Times New Roman" w:hAnsi="Times New Roman"/>
        </w:rPr>
        <w:t>rozporządzenia Parlamentu Europejskiego i Rady (UE) 2016/679 z dnia 27 kwietnia 2016 r. w sprawie ochrony osób fizycznych w związku z przetwarzaniem danych osobowych i w sprawie swobodnego przepływu takich danych oraz uchylenia dyrektywy</w:t>
      </w:r>
      <w:r w:rsidR="005B0A36" w:rsidRPr="009F6724">
        <w:rPr>
          <w:rFonts w:ascii="Times New Roman" w:hAnsi="Times New Roman"/>
          <w:sz w:val="24"/>
          <w:szCs w:val="24"/>
        </w:rPr>
        <w:t xml:space="preserve"> </w:t>
      </w:r>
      <w:r w:rsidR="005B0A36" w:rsidRPr="005B0A36">
        <w:rPr>
          <w:rFonts w:ascii="Times New Roman" w:hAnsi="Times New Roman"/>
        </w:rPr>
        <w:t>95/46/WE (ogólne rozporządzenie o ochronie danych) (Dz. Urz. UE L 119 z 04.05.2016, str. 1)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49D" w:rsidRDefault="00661EC8" w:rsidP="0075149D">
    <w:pPr>
      <w:pStyle w:val="Stopka"/>
      <w:jc w:val="right"/>
    </w:pPr>
    <w:fldSimple w:instr=" PAGE   \* MERGEFORMAT ">
      <w:r w:rsidR="007722D7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46CC" w:rsidRDefault="00EA46CC" w:rsidP="00803E55">
      <w:pPr>
        <w:spacing w:after="0" w:line="240" w:lineRule="auto"/>
      </w:pPr>
      <w:r>
        <w:separator/>
      </w:r>
    </w:p>
  </w:footnote>
  <w:footnote w:type="continuationSeparator" w:id="0">
    <w:p w:rsidR="00EA46CC" w:rsidRDefault="00EA46CC" w:rsidP="00803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6"/>
    <w:multiLevelType w:val="multi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highlight w:val="red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  <w:highlight w:val="red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  <w:highlight w:val="red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0000007"/>
    <w:multiLevelType w:val="singleLevel"/>
    <w:tmpl w:val="00000007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zCs w:val="24"/>
        <w:lang w:eastAsia="pl-PL"/>
      </w:rPr>
    </w:lvl>
  </w:abstractNum>
  <w:abstractNum w:abstractNumId="3">
    <w:nsid w:val="0AC2742C"/>
    <w:multiLevelType w:val="hybridMultilevel"/>
    <w:tmpl w:val="22DCBBB0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vertAlign w:val="baseli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pStyle w:val="Nagwek3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AC2C85"/>
    <w:multiLevelType w:val="hybridMultilevel"/>
    <w:tmpl w:val="8736BA7A"/>
    <w:lvl w:ilvl="0" w:tplc="BF76B33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1" w:tplc="2826903E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E717013"/>
    <w:multiLevelType w:val="hybridMultilevel"/>
    <w:tmpl w:val="FC4C9D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D95026"/>
    <w:multiLevelType w:val="hybridMultilevel"/>
    <w:tmpl w:val="D720982A"/>
    <w:lvl w:ilvl="0" w:tplc="31A639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2469272">
      <w:start w:val="3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2EBE8B36">
      <w:start w:val="1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C20515"/>
    <w:multiLevelType w:val="hybridMultilevel"/>
    <w:tmpl w:val="F5508470"/>
    <w:lvl w:ilvl="0" w:tplc="1E9234B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1A14C8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8B48C4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FC51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445C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B86C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3ACE4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76DD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B46F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4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3E55"/>
    <w:rsid w:val="00006204"/>
    <w:rsid w:val="00006F04"/>
    <w:rsid w:val="00007637"/>
    <w:rsid w:val="0004664A"/>
    <w:rsid w:val="00055655"/>
    <w:rsid w:val="000613F0"/>
    <w:rsid w:val="00065633"/>
    <w:rsid w:val="00070A8A"/>
    <w:rsid w:val="000779CC"/>
    <w:rsid w:val="000A4D98"/>
    <w:rsid w:val="000B4F5A"/>
    <w:rsid w:val="000B5F42"/>
    <w:rsid w:val="000C455F"/>
    <w:rsid w:val="000C5B27"/>
    <w:rsid w:val="000C7CCE"/>
    <w:rsid w:val="000D102A"/>
    <w:rsid w:val="000D6558"/>
    <w:rsid w:val="000F4C23"/>
    <w:rsid w:val="0010348B"/>
    <w:rsid w:val="00125AF2"/>
    <w:rsid w:val="00133CDE"/>
    <w:rsid w:val="0016035E"/>
    <w:rsid w:val="00161AE5"/>
    <w:rsid w:val="00163F0B"/>
    <w:rsid w:val="001779F5"/>
    <w:rsid w:val="001A7DA3"/>
    <w:rsid w:val="001C21DE"/>
    <w:rsid w:val="001C248F"/>
    <w:rsid w:val="001E6421"/>
    <w:rsid w:val="001F1239"/>
    <w:rsid w:val="00202B0D"/>
    <w:rsid w:val="002053EF"/>
    <w:rsid w:val="00216AAE"/>
    <w:rsid w:val="00250E02"/>
    <w:rsid w:val="002519EE"/>
    <w:rsid w:val="00252410"/>
    <w:rsid w:val="00253EFD"/>
    <w:rsid w:val="00255C3F"/>
    <w:rsid w:val="002564D3"/>
    <w:rsid w:val="002769D2"/>
    <w:rsid w:val="002804F7"/>
    <w:rsid w:val="002A77C3"/>
    <w:rsid w:val="002E0D3F"/>
    <w:rsid w:val="002F7ADB"/>
    <w:rsid w:val="002F7B23"/>
    <w:rsid w:val="00300B73"/>
    <w:rsid w:val="003022A5"/>
    <w:rsid w:val="00316CFC"/>
    <w:rsid w:val="003170EE"/>
    <w:rsid w:val="00335E25"/>
    <w:rsid w:val="003360FB"/>
    <w:rsid w:val="00342CF0"/>
    <w:rsid w:val="00350629"/>
    <w:rsid w:val="0037396F"/>
    <w:rsid w:val="00395CC3"/>
    <w:rsid w:val="003977BD"/>
    <w:rsid w:val="003B2B46"/>
    <w:rsid w:val="003B52D2"/>
    <w:rsid w:val="003B6968"/>
    <w:rsid w:val="003C0825"/>
    <w:rsid w:val="003C084E"/>
    <w:rsid w:val="003C20A5"/>
    <w:rsid w:val="003C4866"/>
    <w:rsid w:val="003D1148"/>
    <w:rsid w:val="003D1D6D"/>
    <w:rsid w:val="003E3F6E"/>
    <w:rsid w:val="003F486B"/>
    <w:rsid w:val="00412C9B"/>
    <w:rsid w:val="0042018C"/>
    <w:rsid w:val="00435870"/>
    <w:rsid w:val="00461EA3"/>
    <w:rsid w:val="00473B84"/>
    <w:rsid w:val="00492311"/>
    <w:rsid w:val="00493FCA"/>
    <w:rsid w:val="004A020E"/>
    <w:rsid w:val="004A3F5A"/>
    <w:rsid w:val="004A6BC1"/>
    <w:rsid w:val="004B3CE1"/>
    <w:rsid w:val="004B6B27"/>
    <w:rsid w:val="004D6A95"/>
    <w:rsid w:val="004F2682"/>
    <w:rsid w:val="00504C52"/>
    <w:rsid w:val="0052132A"/>
    <w:rsid w:val="00523F37"/>
    <w:rsid w:val="0053710A"/>
    <w:rsid w:val="00543DC6"/>
    <w:rsid w:val="005555A0"/>
    <w:rsid w:val="005606D8"/>
    <w:rsid w:val="00586D1A"/>
    <w:rsid w:val="00593068"/>
    <w:rsid w:val="00597A99"/>
    <w:rsid w:val="00597D59"/>
    <w:rsid w:val="005A41EB"/>
    <w:rsid w:val="005A5C84"/>
    <w:rsid w:val="005B0A36"/>
    <w:rsid w:val="005B4289"/>
    <w:rsid w:val="005D2225"/>
    <w:rsid w:val="005D3A65"/>
    <w:rsid w:val="005E58B1"/>
    <w:rsid w:val="005F6583"/>
    <w:rsid w:val="00600553"/>
    <w:rsid w:val="00601235"/>
    <w:rsid w:val="006063CA"/>
    <w:rsid w:val="0061078C"/>
    <w:rsid w:val="00614E7D"/>
    <w:rsid w:val="00616556"/>
    <w:rsid w:val="00636325"/>
    <w:rsid w:val="006447FC"/>
    <w:rsid w:val="00655480"/>
    <w:rsid w:val="0065586A"/>
    <w:rsid w:val="00656F46"/>
    <w:rsid w:val="00661EC8"/>
    <w:rsid w:val="00670418"/>
    <w:rsid w:val="00682BC6"/>
    <w:rsid w:val="006B10AF"/>
    <w:rsid w:val="006D486A"/>
    <w:rsid w:val="006F3401"/>
    <w:rsid w:val="0071124C"/>
    <w:rsid w:val="00733829"/>
    <w:rsid w:val="0075149D"/>
    <w:rsid w:val="00754899"/>
    <w:rsid w:val="007722D7"/>
    <w:rsid w:val="007818A9"/>
    <w:rsid w:val="0079058E"/>
    <w:rsid w:val="007A112F"/>
    <w:rsid w:val="007A61F1"/>
    <w:rsid w:val="007B52D8"/>
    <w:rsid w:val="007C2D49"/>
    <w:rsid w:val="007C2F1E"/>
    <w:rsid w:val="007C5948"/>
    <w:rsid w:val="007C5D3C"/>
    <w:rsid w:val="007C6DFC"/>
    <w:rsid w:val="007D3DBD"/>
    <w:rsid w:val="007E317D"/>
    <w:rsid w:val="007E674F"/>
    <w:rsid w:val="007F3965"/>
    <w:rsid w:val="00803E55"/>
    <w:rsid w:val="00824870"/>
    <w:rsid w:val="00832504"/>
    <w:rsid w:val="008651B7"/>
    <w:rsid w:val="008658FE"/>
    <w:rsid w:val="008677CF"/>
    <w:rsid w:val="008976FF"/>
    <w:rsid w:val="008C4462"/>
    <w:rsid w:val="008C4ADC"/>
    <w:rsid w:val="008D2036"/>
    <w:rsid w:val="008D3EF9"/>
    <w:rsid w:val="008D4508"/>
    <w:rsid w:val="008E0B25"/>
    <w:rsid w:val="008E6BC9"/>
    <w:rsid w:val="008F1BC0"/>
    <w:rsid w:val="008F46B6"/>
    <w:rsid w:val="00900201"/>
    <w:rsid w:val="00902D94"/>
    <w:rsid w:val="00905E67"/>
    <w:rsid w:val="00913AD9"/>
    <w:rsid w:val="0091505B"/>
    <w:rsid w:val="00922783"/>
    <w:rsid w:val="009328B6"/>
    <w:rsid w:val="009420B4"/>
    <w:rsid w:val="009500BC"/>
    <w:rsid w:val="00986481"/>
    <w:rsid w:val="00994A61"/>
    <w:rsid w:val="00995EBB"/>
    <w:rsid w:val="00996264"/>
    <w:rsid w:val="009A1F59"/>
    <w:rsid w:val="009E47D6"/>
    <w:rsid w:val="009E5CAF"/>
    <w:rsid w:val="009F156A"/>
    <w:rsid w:val="00A136A7"/>
    <w:rsid w:val="00A16E49"/>
    <w:rsid w:val="00A17B74"/>
    <w:rsid w:val="00A2641B"/>
    <w:rsid w:val="00A3026D"/>
    <w:rsid w:val="00A55B74"/>
    <w:rsid w:val="00A764EF"/>
    <w:rsid w:val="00A847C8"/>
    <w:rsid w:val="00A902CD"/>
    <w:rsid w:val="00A94DDE"/>
    <w:rsid w:val="00A95EE2"/>
    <w:rsid w:val="00AA5B8B"/>
    <w:rsid w:val="00AA7993"/>
    <w:rsid w:val="00AB430A"/>
    <w:rsid w:val="00AB4BAD"/>
    <w:rsid w:val="00AB6DC0"/>
    <w:rsid w:val="00AD55B3"/>
    <w:rsid w:val="00AF2AF6"/>
    <w:rsid w:val="00AF4F60"/>
    <w:rsid w:val="00B04E50"/>
    <w:rsid w:val="00B126ED"/>
    <w:rsid w:val="00B41971"/>
    <w:rsid w:val="00B53DE9"/>
    <w:rsid w:val="00B60704"/>
    <w:rsid w:val="00B613F5"/>
    <w:rsid w:val="00B627A8"/>
    <w:rsid w:val="00B62832"/>
    <w:rsid w:val="00B642DB"/>
    <w:rsid w:val="00B6587E"/>
    <w:rsid w:val="00B90DDB"/>
    <w:rsid w:val="00BB6350"/>
    <w:rsid w:val="00BB6FB4"/>
    <w:rsid w:val="00BC5AD1"/>
    <w:rsid w:val="00BC5E5A"/>
    <w:rsid w:val="00BF39B0"/>
    <w:rsid w:val="00C00676"/>
    <w:rsid w:val="00C25EF2"/>
    <w:rsid w:val="00C31B16"/>
    <w:rsid w:val="00C36A11"/>
    <w:rsid w:val="00C94319"/>
    <w:rsid w:val="00CC4DD3"/>
    <w:rsid w:val="00D06746"/>
    <w:rsid w:val="00D21CAE"/>
    <w:rsid w:val="00D549AE"/>
    <w:rsid w:val="00D66F51"/>
    <w:rsid w:val="00D866AE"/>
    <w:rsid w:val="00D937A7"/>
    <w:rsid w:val="00DA418C"/>
    <w:rsid w:val="00DB0617"/>
    <w:rsid w:val="00DB4F7A"/>
    <w:rsid w:val="00DC291A"/>
    <w:rsid w:val="00DD6767"/>
    <w:rsid w:val="00DE0E5A"/>
    <w:rsid w:val="00DE4AF9"/>
    <w:rsid w:val="00DF75D0"/>
    <w:rsid w:val="00E00186"/>
    <w:rsid w:val="00E01DF5"/>
    <w:rsid w:val="00E03B30"/>
    <w:rsid w:val="00E244F5"/>
    <w:rsid w:val="00E24CC2"/>
    <w:rsid w:val="00E45D7D"/>
    <w:rsid w:val="00E4743B"/>
    <w:rsid w:val="00E54FED"/>
    <w:rsid w:val="00E80D6E"/>
    <w:rsid w:val="00E827F8"/>
    <w:rsid w:val="00E83052"/>
    <w:rsid w:val="00EA24F0"/>
    <w:rsid w:val="00EA46CC"/>
    <w:rsid w:val="00EC30F1"/>
    <w:rsid w:val="00ED232F"/>
    <w:rsid w:val="00ED4C07"/>
    <w:rsid w:val="00ED6974"/>
    <w:rsid w:val="00ED6BFD"/>
    <w:rsid w:val="00F020CE"/>
    <w:rsid w:val="00F21FDF"/>
    <w:rsid w:val="00F31ADD"/>
    <w:rsid w:val="00F4339B"/>
    <w:rsid w:val="00F55493"/>
    <w:rsid w:val="00F9552D"/>
    <w:rsid w:val="00FB362A"/>
    <w:rsid w:val="00FB3789"/>
    <w:rsid w:val="00FC5B67"/>
    <w:rsid w:val="00FC6538"/>
    <w:rsid w:val="00FD72EB"/>
    <w:rsid w:val="00FD7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3E55"/>
    <w:pPr>
      <w:spacing w:after="160" w:line="259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92311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492311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Tekstpodstawowy"/>
    <w:link w:val="Nagwek3Znak"/>
    <w:qFormat/>
    <w:rsid w:val="00913AD9"/>
    <w:pPr>
      <w:numPr>
        <w:ilvl w:val="2"/>
        <w:numId w:val="1"/>
      </w:numPr>
      <w:suppressAutoHyphens/>
      <w:spacing w:before="280" w:after="280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zh-CN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063CA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803E5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03E5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03E55"/>
    <w:rPr>
      <w:vertAlign w:val="superscript"/>
    </w:rPr>
  </w:style>
  <w:style w:type="paragraph" w:styleId="Akapitzlist">
    <w:name w:val="List Paragraph"/>
    <w:basedOn w:val="Normalny"/>
    <w:qFormat/>
    <w:rsid w:val="00803E5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7514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sid w:val="0075149D"/>
    <w:rPr>
      <w:rFonts w:ascii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75149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5149D"/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B6587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779C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0779CC"/>
    <w:rPr>
      <w:rFonts w:ascii="Calibri" w:hAnsi="Calibri"/>
      <w:lang w:eastAsia="en-US"/>
    </w:rPr>
  </w:style>
  <w:style w:type="character" w:styleId="Odwoanieprzypisukocowego">
    <w:name w:val="endnote reference"/>
    <w:uiPriority w:val="99"/>
    <w:semiHidden/>
    <w:unhideWhenUsed/>
    <w:rsid w:val="000779CC"/>
    <w:rPr>
      <w:vertAlign w:val="superscript"/>
    </w:rPr>
  </w:style>
  <w:style w:type="paragraph" w:styleId="Tekstpodstawowy">
    <w:name w:val="Body Text"/>
    <w:basedOn w:val="Normalny"/>
    <w:link w:val="TekstpodstawowyZnak"/>
    <w:rsid w:val="000779C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link w:val="Tekstpodstawowy"/>
    <w:rsid w:val="000779CC"/>
    <w:rPr>
      <w:rFonts w:eastAsia="Times New Roman"/>
      <w:sz w:val="24"/>
      <w:szCs w:val="24"/>
    </w:rPr>
  </w:style>
  <w:style w:type="paragraph" w:styleId="NormalnyWeb">
    <w:name w:val="Normal (Web)"/>
    <w:basedOn w:val="Normalny"/>
    <w:uiPriority w:val="99"/>
    <w:rsid w:val="000779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rsid w:val="00913AD9"/>
    <w:rPr>
      <w:rFonts w:eastAsia="Times New Roman"/>
      <w:b/>
      <w:bCs/>
      <w:sz w:val="27"/>
      <w:szCs w:val="27"/>
      <w:lang w:eastAsia="zh-CN"/>
    </w:rPr>
  </w:style>
  <w:style w:type="character" w:customStyle="1" w:styleId="WW8Num1z3">
    <w:name w:val="WW8Num1z3"/>
    <w:rsid w:val="00913AD9"/>
  </w:style>
  <w:style w:type="paragraph" w:styleId="Tekstdymka">
    <w:name w:val="Balloon Text"/>
    <w:basedOn w:val="Normalny"/>
    <w:link w:val="TekstdymkaZnak"/>
    <w:uiPriority w:val="99"/>
    <w:semiHidden/>
    <w:unhideWhenUsed/>
    <w:rsid w:val="004B6B2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B6B27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qFormat/>
    <w:rsid w:val="004B6B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6B27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rsid w:val="004B6B27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6B2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B6B27"/>
    <w:rPr>
      <w:rFonts w:ascii="Calibri" w:hAnsi="Calibri"/>
      <w:b/>
      <w:bCs/>
      <w:lang w:eastAsia="en-US"/>
    </w:rPr>
  </w:style>
  <w:style w:type="character" w:customStyle="1" w:styleId="Nagwek1Znak">
    <w:name w:val="Nagłówek 1 Znak"/>
    <w:link w:val="Nagwek1"/>
    <w:uiPriority w:val="9"/>
    <w:rsid w:val="00492311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492311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agwek4Znak">
    <w:name w:val="Nagłówek 4 Znak"/>
    <w:link w:val="Nagwek4"/>
    <w:uiPriority w:val="9"/>
    <w:rsid w:val="006063CA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Poprawka">
    <w:name w:val="Revision"/>
    <w:hidden/>
    <w:uiPriority w:val="99"/>
    <w:semiHidden/>
    <w:rsid w:val="0091505B"/>
    <w:rPr>
      <w:rFonts w:ascii="Calibri" w:hAnsi="Calibri"/>
      <w:sz w:val="22"/>
      <w:szCs w:val="22"/>
      <w:lang w:eastAsia="en-US"/>
    </w:rPr>
  </w:style>
  <w:style w:type="character" w:styleId="Uwydatnienie">
    <w:name w:val="Emphasis"/>
    <w:qFormat/>
    <w:rsid w:val="00255C3F"/>
    <w:rPr>
      <w:i/>
      <w:iCs/>
    </w:rPr>
  </w:style>
  <w:style w:type="character" w:styleId="Hipercze">
    <w:name w:val="Hyperlink"/>
    <w:basedOn w:val="Domylnaczcionkaakapitu"/>
    <w:uiPriority w:val="99"/>
    <w:unhideWhenUsed/>
    <w:rsid w:val="00E0018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94F159-400A-40CD-B7EF-BB6F5DF06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564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JA</Company>
  <LinksUpToDate>false</LinksUpToDate>
  <CharactersWithSpaces>3946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</dc:creator>
  <cp:lastModifiedBy>AJ</cp:lastModifiedBy>
  <cp:revision>4</cp:revision>
  <cp:lastPrinted>2021-10-08T11:59:00Z</cp:lastPrinted>
  <dcterms:created xsi:type="dcterms:W3CDTF">2026-04-21T12:50:00Z</dcterms:created>
  <dcterms:modified xsi:type="dcterms:W3CDTF">2026-04-21T13:12:00Z</dcterms:modified>
</cp:coreProperties>
</file>